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4F1422">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383C6304"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w:t>
            </w:r>
            <w:r w:rsidR="0005031F">
              <w:rPr>
                <w:rFonts w:ascii="Arial" w:hAnsi="Arial" w:cs="Arial"/>
                <w:color w:val="000000"/>
                <w:position w:val="-2"/>
                <w:sz w:val="18"/>
                <w:szCs w:val="18"/>
              </w:rPr>
              <w:t>r</w:t>
            </w:r>
            <w:r>
              <w:rPr>
                <w:rFonts w:ascii="Arial" w:hAnsi="Arial" w:cs="Arial"/>
                <w:color w:val="000000"/>
                <w:position w:val="-2"/>
                <w:sz w:val="18"/>
                <w:szCs w:val="18"/>
              </w:rPr>
              <w:t>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CF6ECB3"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000B0EB3">
              <w:rPr>
                <w:rFonts w:ascii="Arial" w:hAnsi="Arial" w:cs="Arial"/>
                <w:i/>
                <w:sz w:val="16"/>
                <w:szCs w:val="16"/>
              </w:rPr>
              <w:t>,</w:t>
            </w:r>
            <w:r w:rsidR="000B0EB3" w:rsidRPr="005A698B">
              <w:rPr>
                <w:rFonts w:ascii="Arial" w:hAnsi="Arial" w:cs="Arial"/>
                <w:i/>
                <w:sz w:val="16"/>
                <w:szCs w:val="16"/>
              </w:rPr>
              <w:t xml:space="preserve"> </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14929B22"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Pr="005A698B">
              <w:rPr>
                <w:rFonts w:ascii="Arial" w:hAnsi="Arial" w:cs="Arial"/>
                <w:i/>
                <w:sz w:val="16"/>
                <w:szCs w:val="16"/>
              </w:rPr>
              <w:t>,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05031F" w:rsidRPr="001A1A0E" w14:paraId="13B80660"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9AD10" w14:textId="24F53923" w:rsidR="0005031F" w:rsidRDefault="0005031F" w:rsidP="00156B9A">
            <w:pPr>
              <w:rPr>
                <w:rFonts w:ascii="Arial" w:hAnsi="Arial" w:cs="Arial"/>
                <w:color w:val="000000"/>
                <w:position w:val="-2"/>
                <w:sz w:val="18"/>
                <w:szCs w:val="18"/>
              </w:rPr>
            </w:pPr>
            <w:r>
              <w:rPr>
                <w:rFonts w:ascii="Arial" w:hAnsi="Arial" w:cs="Arial"/>
                <w:color w:val="000000"/>
                <w:position w:val="-2"/>
                <w:sz w:val="18"/>
                <w:szCs w:val="18"/>
              </w:rPr>
              <w:t>1</w:t>
            </w:r>
            <w:r w:rsidR="00E64203">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14623" w14:textId="0FD22FB5" w:rsidR="0005031F" w:rsidRDefault="0005031F" w:rsidP="005A698B">
            <w:pPr>
              <w:rPr>
                <w:rFonts w:ascii="Arial" w:hAnsi="Arial" w:cs="Arial"/>
                <w:color w:val="000000"/>
                <w:position w:val="-2"/>
                <w:sz w:val="18"/>
                <w:szCs w:val="18"/>
              </w:rPr>
            </w:pPr>
            <w:r>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85B5E" w14:textId="77777777" w:rsidR="0005031F" w:rsidRDefault="0005031F" w:rsidP="0005031F">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A2C61FC" w14:textId="6CE5FF5C" w:rsidR="0005031F" w:rsidRDefault="0005031F" w:rsidP="000503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05031F" w:rsidRPr="001A1A0E" w14:paraId="38D213F7"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3E5C4" w14:textId="316E911D" w:rsidR="0005031F" w:rsidRDefault="0005031F" w:rsidP="00156B9A">
            <w:pPr>
              <w:rPr>
                <w:rFonts w:ascii="Arial" w:hAnsi="Arial" w:cs="Arial"/>
                <w:color w:val="000000"/>
                <w:position w:val="-2"/>
                <w:sz w:val="18"/>
                <w:szCs w:val="18"/>
              </w:rPr>
            </w:pPr>
            <w:r>
              <w:rPr>
                <w:rFonts w:ascii="Arial" w:hAnsi="Arial" w:cs="Arial"/>
                <w:color w:val="000000"/>
                <w:position w:val="-2"/>
                <w:sz w:val="18"/>
                <w:szCs w:val="18"/>
              </w:rPr>
              <w:t>1</w:t>
            </w:r>
            <w:r w:rsidR="00E64203">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255F5" w14:textId="03C5AF73" w:rsidR="0005031F" w:rsidRDefault="0005031F" w:rsidP="005A698B">
            <w:pPr>
              <w:rPr>
                <w:rFonts w:ascii="Arial" w:hAnsi="Arial" w:cs="Arial"/>
                <w:color w:val="000000"/>
                <w:position w:val="-2"/>
                <w:sz w:val="18"/>
                <w:szCs w:val="18"/>
              </w:rPr>
            </w:pPr>
            <w:r>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E233C" w14:textId="77777777" w:rsidR="004F4B8E" w:rsidRDefault="004F4B8E" w:rsidP="004F4B8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p w14:paraId="0A389C55" w14:textId="4EA0D73E" w:rsidR="0005031F" w:rsidRDefault="0005031F" w:rsidP="000503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lastRenderedPageBreak/>
              <w:t>Obrazec</w:t>
            </w:r>
            <w:r w:rsidRPr="00D45137">
              <w:rPr>
                <w:rFonts w:ascii="Arial" w:hAnsi="Arial" w:cs="Arial"/>
                <w:color w:val="000000"/>
                <w:position w:val="-2"/>
                <w:sz w:val="18"/>
                <w:szCs w:val="18"/>
                <w:u w:val="single"/>
              </w:rPr>
              <w:t xml:space="preserve"> ponudnik naloži v aplikacijo e-Oddaja v razdelek »Drugi dokumenti«.</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25703741"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r w:rsidR="008E7DBA">
              <w:rPr>
                <w:rFonts w:ascii="Arial" w:hAnsi="Arial" w:cs="Arial"/>
                <w:position w:val="-2"/>
                <w:sz w:val="18"/>
                <w:szCs w:val="18"/>
              </w:rPr>
              <w:t>/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CA09B" w14:textId="77777777" w:rsidR="00AD2014" w:rsidRDefault="006B1E42" w:rsidP="006B1E42">
            <w:pPr>
              <w:spacing w:after="0" w:line="260" w:lineRule="exact"/>
              <w:jc w:val="both"/>
              <w:rPr>
                <w:rFonts w:ascii="Arial" w:hAnsi="Arial" w:cs="Arial"/>
                <w:sz w:val="18"/>
                <w:szCs w:val="18"/>
              </w:rPr>
            </w:pPr>
            <w:r w:rsidRPr="00110D39">
              <w:rPr>
                <w:rFonts w:ascii="Arial" w:hAnsi="Arial" w:cs="Arial"/>
                <w:sz w:val="18"/>
                <w:szCs w:val="18"/>
              </w:rPr>
              <w:t xml:space="preserve">Lastna ponudnikova specifikacija ponujene opreme </w:t>
            </w:r>
            <w:r w:rsidRPr="00BB260B">
              <w:rPr>
                <w:rFonts w:ascii="Arial" w:hAnsi="Arial" w:cs="Arial"/>
                <w:b/>
                <w:bCs/>
                <w:sz w:val="18"/>
                <w:szCs w:val="18"/>
                <w:u w:val="single"/>
              </w:rPr>
              <w:t>(z navedbo vseh posameznih sestavin ponujene opreme</w:t>
            </w:r>
            <w:r w:rsidR="005C52F6" w:rsidRPr="00BB260B">
              <w:rPr>
                <w:rFonts w:ascii="Arial" w:hAnsi="Arial" w:cs="Arial"/>
                <w:b/>
                <w:bCs/>
                <w:sz w:val="18"/>
                <w:szCs w:val="18"/>
                <w:u w:val="single"/>
              </w:rPr>
              <w:t xml:space="preserve"> </w:t>
            </w:r>
            <w:r w:rsidRPr="00BB260B">
              <w:rPr>
                <w:rFonts w:ascii="Arial" w:hAnsi="Arial" w:cs="Arial"/>
                <w:b/>
                <w:bCs/>
                <w:sz w:val="18"/>
                <w:szCs w:val="18"/>
                <w:u w:val="single"/>
              </w:rPr>
              <w:t>in nazivom proizvajalca opreme)</w:t>
            </w:r>
            <w:r w:rsidRPr="00110D39">
              <w:rPr>
                <w:rFonts w:ascii="Arial" w:hAnsi="Arial" w:cs="Arial"/>
                <w:sz w:val="18"/>
                <w:szCs w:val="18"/>
              </w:rPr>
              <w:t xml:space="preserve"> </w:t>
            </w:r>
          </w:p>
          <w:p w14:paraId="7ADD445F" w14:textId="77777777" w:rsidR="00AD2014" w:rsidRDefault="00AD2014" w:rsidP="006B1E42">
            <w:pPr>
              <w:spacing w:after="0" w:line="260" w:lineRule="exact"/>
              <w:jc w:val="both"/>
              <w:rPr>
                <w:rFonts w:ascii="Arial" w:hAnsi="Arial" w:cs="Arial"/>
                <w:sz w:val="18"/>
                <w:szCs w:val="18"/>
              </w:rPr>
            </w:pPr>
          </w:p>
          <w:p w14:paraId="48A58359" w14:textId="359A488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in</w:t>
            </w:r>
          </w:p>
          <w:p w14:paraId="10ACC441" w14:textId="77777777" w:rsidR="006B1E42" w:rsidRPr="00110D39" w:rsidRDefault="006B1E42" w:rsidP="006B1E42">
            <w:pPr>
              <w:spacing w:after="0" w:line="260" w:lineRule="exact"/>
              <w:jc w:val="both"/>
              <w:rPr>
                <w:rFonts w:ascii="Arial" w:hAnsi="Arial" w:cs="Arial"/>
                <w:sz w:val="18"/>
                <w:szCs w:val="18"/>
              </w:rPr>
            </w:pPr>
          </w:p>
          <w:p w14:paraId="774C7577" w14:textId="77777777" w:rsidR="00AD2014" w:rsidRDefault="006B1E42" w:rsidP="00AD2014">
            <w:pPr>
              <w:pStyle w:val="Pripombabesedilo"/>
              <w:rPr>
                <w:rFonts w:ascii="Arial" w:hAnsi="Arial" w:cs="Arial"/>
                <w:sz w:val="18"/>
                <w:szCs w:val="18"/>
              </w:rPr>
            </w:pPr>
            <w:r w:rsidRPr="00AD2014">
              <w:rPr>
                <w:rFonts w:ascii="Arial" w:hAnsi="Arial" w:cs="Arial"/>
                <w:sz w:val="18"/>
                <w:szCs w:val="18"/>
              </w:rPr>
              <w:t>Prospektna dokumentacija ponujene opreme</w:t>
            </w:r>
            <w:bookmarkStart w:id="0" w:name="_Hlk73025912"/>
          </w:p>
          <w:p w14:paraId="5608923D" w14:textId="03C9FF1C" w:rsidR="00AD2014" w:rsidRDefault="00AD2014" w:rsidP="00AD2014">
            <w:pPr>
              <w:pStyle w:val="Pripombabesedilo"/>
              <w:rPr>
                <w:rFonts w:ascii="Arial" w:hAnsi="Arial" w:cs="Arial"/>
                <w:sz w:val="18"/>
                <w:szCs w:val="18"/>
              </w:rPr>
            </w:pPr>
            <w:r w:rsidRPr="00AD2014">
              <w:rPr>
                <w:rFonts w:ascii="Arial" w:hAnsi="Arial" w:cs="Arial"/>
                <w:sz w:val="18"/>
                <w:szCs w:val="18"/>
              </w:rPr>
              <w:t xml:space="preserve">ter </w:t>
            </w:r>
          </w:p>
          <w:p w14:paraId="3167AACF" w14:textId="730E8037" w:rsidR="00156B9A" w:rsidRPr="00AD2014" w:rsidRDefault="00AD2014" w:rsidP="00AD2014">
            <w:pPr>
              <w:pStyle w:val="Pripombabesedilo"/>
              <w:rPr>
                <w:rFonts w:ascii="Arial" w:hAnsi="Arial" w:cs="Arial"/>
                <w:sz w:val="18"/>
                <w:szCs w:val="18"/>
              </w:rPr>
            </w:pPr>
            <w:r w:rsidRPr="00AD2014">
              <w:rPr>
                <w:rFonts w:ascii="Arial" w:hAnsi="Arial" w:cs="Arial"/>
                <w:sz w:val="18"/>
                <w:szCs w:val="18"/>
              </w:rPr>
              <w:t xml:space="preserve">priložene originalne izjave proizvajalcev opreme, da ima </w:t>
            </w:r>
            <w:r>
              <w:rPr>
                <w:rFonts w:ascii="Arial" w:hAnsi="Arial" w:cs="Arial"/>
                <w:sz w:val="18"/>
                <w:szCs w:val="18"/>
              </w:rPr>
              <w:t xml:space="preserve">ponudnik </w:t>
            </w:r>
            <w:r w:rsidRPr="00AD2014">
              <w:rPr>
                <w:rFonts w:ascii="Arial" w:hAnsi="Arial" w:cs="Arial"/>
                <w:sz w:val="18"/>
                <w:szCs w:val="18"/>
              </w:rPr>
              <w:t>urejen partnerski status s proizvajalcem opreme</w:t>
            </w:r>
            <w:bookmarkEnd w:id="0"/>
            <w:r w:rsidR="002E6612">
              <w:rPr>
                <w:rFonts w:ascii="Arial" w:hAnsi="Arial" w:cs="Arial"/>
                <w:sz w:val="18"/>
                <w:szCs w:val="18"/>
              </w:rPr>
              <w:t xml:space="preserve"> (velja leza tisto opremo, kjer je tako zahtevano v Tehničnih specifikacijah (v excelu)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1FD93F4D" w:rsidR="006B1E42" w:rsidRDefault="00AD2014"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Priloženo v ponudbi.</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78388249"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130DF2">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52A766E"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 podpisano in žigosano</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7FAF6F02"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sidR="00381F36">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5E7D943E"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377F9A">
        <w:rPr>
          <w:rFonts w:ascii="Arial" w:hAnsi="Arial" w:cs="Arial"/>
          <w:color w:val="222222"/>
          <w:sz w:val="18"/>
          <w:szCs w:val="18"/>
          <w:shd w:val="clear" w:color="auto" w:fill="FFFFFF"/>
        </w:rPr>
        <w:t>N</w:t>
      </w:r>
      <w:r w:rsidR="00377F9A" w:rsidRPr="001C4799">
        <w:rPr>
          <w:rFonts w:ascii="Arial" w:hAnsi="Arial" w:cs="Arial"/>
          <w:color w:val="222222"/>
          <w:sz w:val="18"/>
          <w:szCs w:val="18"/>
          <w:shd w:val="clear" w:color="auto" w:fill="FFFFFF"/>
        </w:rPr>
        <w:t xml:space="preserve">akup </w:t>
      </w:r>
      <w:r w:rsidR="00377F9A">
        <w:rPr>
          <w:rFonts w:ascii="Arial" w:hAnsi="Arial" w:cs="Arial"/>
          <w:sz w:val="18"/>
          <w:szCs w:val="18"/>
        </w:rPr>
        <w:t xml:space="preserve">IKT opreme za </w:t>
      </w:r>
      <w:r w:rsidR="00377F9A">
        <w:rPr>
          <w:rFonts w:ascii="Arial" w:eastAsia="Times New Roman" w:hAnsi="Arial" w:cs="Arial"/>
          <w:color w:val="222222"/>
          <w:sz w:val="18"/>
          <w:szCs w:val="18"/>
        </w:rPr>
        <w:t xml:space="preserve">potrebe </w:t>
      </w:r>
      <w:r w:rsidR="00377F9A" w:rsidRPr="00744A12">
        <w:rPr>
          <w:rFonts w:ascii="Arial" w:eastAsia="Times New Roman" w:hAnsi="Arial" w:cs="Arial"/>
          <w:color w:val="222222"/>
          <w:sz w:val="18"/>
          <w:szCs w:val="18"/>
        </w:rPr>
        <w:t>Cent</w:t>
      </w:r>
      <w:r w:rsidR="00377F9A">
        <w:rPr>
          <w:rFonts w:ascii="Arial" w:eastAsia="Times New Roman" w:hAnsi="Arial" w:cs="Arial"/>
          <w:color w:val="222222"/>
          <w:sz w:val="18"/>
          <w:szCs w:val="18"/>
        </w:rPr>
        <w:t>ra</w:t>
      </w:r>
      <w:r w:rsidR="00377F9A" w:rsidRPr="00744A12">
        <w:rPr>
          <w:rFonts w:ascii="Arial" w:eastAsia="Times New Roman" w:hAnsi="Arial" w:cs="Arial"/>
          <w:color w:val="222222"/>
          <w:sz w:val="18"/>
          <w:szCs w:val="18"/>
        </w:rPr>
        <w:t xml:space="preserve"> odličnosti za raziskave in inovacije na področju obnovljivih materialov in zdravega bivanjskega okolja</w:t>
      </w:r>
      <w:r w:rsidR="004F4B8E">
        <w:rPr>
          <w:rFonts w:ascii="Arial" w:hAnsi="Arial" w:cs="Arial"/>
          <w:color w:val="222222"/>
          <w:sz w:val="18"/>
          <w:szCs w:val="18"/>
          <w:shd w:val="clear" w:color="auto" w:fill="FFFFFF"/>
        </w:rPr>
        <w:t xml:space="preserve">« </w:t>
      </w:r>
      <w:r w:rsidR="004F1422">
        <w:rPr>
          <w:rFonts w:ascii="Arial" w:hAnsi="Arial" w:cs="Arial"/>
          <w:color w:val="000000"/>
          <w:sz w:val="18"/>
          <w:szCs w:val="18"/>
        </w:rPr>
        <w:t>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1" w:name="cbox15a5a322842900"/>
      <w:r>
        <w:instrText xml:space="preserve"> FORMCHECKBOX </w:instrText>
      </w:r>
      <w:r w:rsidR="00E02CB0">
        <w:fldChar w:fldCharType="separate"/>
      </w:r>
      <w:r>
        <w:fldChar w:fldCharType="end"/>
      </w:r>
      <w:bookmarkEnd w:id="1"/>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2" w:name="cbox15a5a322842bc3"/>
      <w:r>
        <w:instrText xml:space="preserve"> FORMCHECKBOX </w:instrText>
      </w:r>
      <w:r w:rsidR="00E02CB0">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3" w:name="cbox15a5a322842ea6"/>
      <w:r>
        <w:instrText xml:space="preserve"> FORMCHECKBOX </w:instrText>
      </w:r>
      <w:r w:rsidR="00E02CB0">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4" w:name="cbox15a5a322843189"/>
      <w:r>
        <w:instrText xml:space="preserve"> FORMCHECKBOX </w:instrText>
      </w:r>
      <w:r w:rsidR="00E02CB0">
        <w:fldChar w:fldCharType="separate"/>
      </w:r>
      <w:r>
        <w:fldChar w:fldCharType="end"/>
      </w:r>
      <w:bookmarkEnd w:id="4"/>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6D8DB88C" w14:textId="6FC6085D"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2AD0969"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 xml:space="preserve">ostali stroški, ki vplivajo na izračun,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5521B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w:t>
      </w:r>
      <w:r w:rsidR="00130DF2" w:rsidRPr="00AD2014">
        <w:rPr>
          <w:rFonts w:ascii="Arial" w:hAnsi="Arial" w:cs="Arial"/>
          <w:sz w:val="18"/>
          <w:szCs w:val="18"/>
        </w:rPr>
        <w:t xml:space="preserve">naročniku, </w:t>
      </w:r>
      <w:r w:rsidR="00AD2014" w:rsidRPr="00AD2014">
        <w:rPr>
          <w:rFonts w:ascii="Arial" w:hAnsi="Arial" w:cs="Arial"/>
          <w:sz w:val="18"/>
          <w:szCs w:val="18"/>
        </w:rPr>
        <w:t xml:space="preserve">oziroma fizično in logično namestitev sistema na ključ skladno z dodatnimi zahtevami naročnika v Tehničnih specifikacijah, </w:t>
      </w:r>
      <w:r w:rsidR="00130DF2" w:rsidRPr="00AD2014">
        <w:rPr>
          <w:rFonts w:ascii="Arial" w:hAnsi="Arial" w:cs="Arial"/>
          <w:sz w:val="18"/>
          <w:szCs w:val="18"/>
        </w:rPr>
        <w:t xml:space="preserve">v kolikor </w:t>
      </w:r>
      <w:r w:rsidR="00CD7D13" w:rsidRPr="00AD2014">
        <w:rPr>
          <w:rFonts w:ascii="Arial" w:hAnsi="Arial" w:cs="Arial"/>
          <w:sz w:val="18"/>
          <w:szCs w:val="18"/>
        </w:rPr>
        <w:t>so</w:t>
      </w:r>
      <w:r w:rsidR="00130DF2" w:rsidRPr="00AD2014">
        <w:rPr>
          <w:rFonts w:ascii="Arial" w:hAnsi="Arial" w:cs="Arial"/>
          <w:sz w:val="18"/>
          <w:szCs w:val="18"/>
        </w:rPr>
        <w:t xml:space="preserve"> zahtevan</w:t>
      </w:r>
      <w:r w:rsidR="00CD7D13" w:rsidRPr="00AD2014">
        <w:rPr>
          <w:rFonts w:ascii="Arial" w:hAnsi="Arial" w:cs="Arial"/>
          <w:sz w:val="18"/>
          <w:szCs w:val="18"/>
        </w:rPr>
        <w:t>i</w:t>
      </w:r>
      <w:r w:rsidR="00E71B1E" w:rsidRPr="00AD2014">
        <w:rPr>
          <w:rFonts w:ascii="Arial" w:hAnsi="Arial" w:cs="Arial"/>
          <w:sz w:val="18"/>
          <w:szCs w:val="18"/>
        </w:rPr>
        <w:t>.</w:t>
      </w:r>
    </w:p>
    <w:p w14:paraId="76B4DBA0" w14:textId="39FE6B0C" w:rsidR="00130DF2" w:rsidRDefault="00600037" w:rsidP="00130DF2">
      <w:pPr>
        <w:spacing w:before="225" w:after="225"/>
        <w:jc w:val="both"/>
        <w:rPr>
          <w:rFonts w:ascii="Arial" w:hAnsi="Arial" w:cs="Arial"/>
          <w:color w:val="000000"/>
          <w:sz w:val="18"/>
          <w:szCs w:val="18"/>
        </w:rPr>
      </w:pPr>
      <w:r>
        <w:rPr>
          <w:rFonts w:ascii="Arial" w:hAnsi="Arial" w:cs="Arial"/>
          <w:color w:val="000000"/>
          <w:sz w:val="18"/>
          <w:szCs w:val="18"/>
        </w:rPr>
        <w:lastRenderedPageBreak/>
        <w:t>Izvajalec</w:t>
      </w:r>
      <w:r w:rsidR="00130DF2">
        <w:rPr>
          <w:rFonts w:ascii="Arial" w:hAnsi="Arial" w:cs="Arial"/>
          <w:color w:val="000000"/>
          <w:sz w:val="18"/>
          <w:szCs w:val="18"/>
        </w:rPr>
        <w:t xml:space="preserve"> izstavi račun naročniku po uspešno opravljeni dobavi opreme. V kolikor je zahtevana tudi montaža opreme in izvedba usposabljanja naročnikovega osebja</w:t>
      </w:r>
      <w:r>
        <w:rPr>
          <w:rFonts w:ascii="Arial" w:hAnsi="Arial" w:cs="Arial"/>
          <w:color w:val="000000"/>
          <w:sz w:val="18"/>
          <w:szCs w:val="18"/>
        </w:rPr>
        <w:t xml:space="preserve"> ali drugih zahtev iz Tehničnih specifikacij naročnika</w:t>
      </w:r>
      <w:r w:rsidR="00130DF2">
        <w:rPr>
          <w:rFonts w:ascii="Arial" w:hAnsi="Arial" w:cs="Arial"/>
          <w:color w:val="000000"/>
          <w:sz w:val="18"/>
          <w:szCs w:val="18"/>
        </w:rPr>
        <w:t xml:space="preserve">, </w:t>
      </w:r>
      <w:r>
        <w:rPr>
          <w:rFonts w:ascii="Arial" w:hAnsi="Arial" w:cs="Arial"/>
          <w:color w:val="000000"/>
          <w:sz w:val="18"/>
          <w:szCs w:val="18"/>
        </w:rPr>
        <w:t>izvajalec</w:t>
      </w:r>
      <w:r w:rsidR="00130DF2">
        <w:rPr>
          <w:rFonts w:ascii="Arial" w:hAnsi="Arial" w:cs="Arial"/>
          <w:color w:val="000000"/>
          <w:sz w:val="18"/>
          <w:szCs w:val="18"/>
        </w:rPr>
        <w:t xml:space="preserve"> izstavi račun naročniku po opravljeni</w:t>
      </w:r>
      <w:r>
        <w:rPr>
          <w:rFonts w:ascii="Arial" w:hAnsi="Arial" w:cs="Arial"/>
          <w:color w:val="000000"/>
          <w:sz w:val="18"/>
          <w:szCs w:val="18"/>
        </w:rPr>
        <w:t>h vseh obveznostih po pogodbi</w:t>
      </w:r>
      <w:r w:rsidR="00130DF2">
        <w:rPr>
          <w:rFonts w:ascii="Arial" w:hAnsi="Arial" w:cs="Arial"/>
          <w:color w:val="000000"/>
          <w:sz w:val="18"/>
          <w:szCs w:val="18"/>
        </w:rPr>
        <w:t>.</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lastRenderedPageBreak/>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1AADEDA0" w14:textId="77777777" w:rsidR="005F1B4A" w:rsidRPr="00EE3557" w:rsidRDefault="004F1422" w:rsidP="005F1B4A">
      <w:pPr>
        <w:spacing w:after="0"/>
        <w:jc w:val="right"/>
        <w:rPr>
          <w:rFonts w:ascii="Arial" w:hAnsi="Arial" w:cs="Arial"/>
          <w:sz w:val="18"/>
          <w:szCs w:val="18"/>
        </w:rPr>
      </w:pPr>
      <w:r>
        <w:rPr>
          <w:rFonts w:ascii="Arial" w:hAnsi="Arial" w:cs="Arial"/>
          <w:color w:val="000000"/>
          <w:sz w:val="18"/>
          <w:szCs w:val="18"/>
        </w:rPr>
        <w:lastRenderedPageBreak/>
        <w:t> </w:t>
      </w:r>
      <w:r w:rsidR="005F1B4A" w:rsidRPr="00EE3557">
        <w:rPr>
          <w:rFonts w:ascii="Arial" w:hAnsi="Arial" w:cs="Arial"/>
          <w:sz w:val="18"/>
          <w:szCs w:val="18"/>
        </w:rPr>
        <w:t>Obrazec št.</w:t>
      </w:r>
      <w:r w:rsidR="005F1B4A">
        <w:rPr>
          <w:rFonts w:ascii="Arial" w:hAnsi="Arial" w:cs="Arial"/>
          <w:sz w:val="18"/>
          <w:szCs w:val="18"/>
        </w:rPr>
        <w:t xml:space="preserve"> 2</w:t>
      </w:r>
    </w:p>
    <w:p w14:paraId="1D81DE0E" w14:textId="77777777" w:rsidR="005F1B4A" w:rsidRPr="00FA580C" w:rsidRDefault="005F1B4A" w:rsidP="005F1B4A">
      <w:pPr>
        <w:spacing w:after="0"/>
        <w:jc w:val="right"/>
        <w:rPr>
          <w:rFonts w:ascii="Arial" w:hAnsi="Arial" w:cs="Arial"/>
          <w:sz w:val="18"/>
          <w:szCs w:val="18"/>
        </w:rPr>
      </w:pPr>
      <w:r>
        <w:rPr>
          <w:rFonts w:ascii="Arial" w:hAnsi="Arial" w:cs="Arial"/>
          <w:sz w:val="18"/>
          <w:szCs w:val="18"/>
        </w:rPr>
        <w:t>(</w:t>
      </w:r>
      <w:r w:rsidRPr="00EE288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EE2884">
        <w:rPr>
          <w:rFonts w:ascii="Arial" w:hAnsi="Arial" w:cs="Arial"/>
          <w:color w:val="000000"/>
          <w:position w:val="-2"/>
          <w:sz w:val="18"/>
          <w:szCs w:val="18"/>
        </w:rPr>
        <w:t xml:space="preserve"> naloži v razdelek »Predračun«</w:t>
      </w:r>
      <w:r>
        <w:rPr>
          <w:rFonts w:ascii="Arial" w:hAnsi="Arial" w:cs="Arial"/>
          <w:color w:val="000000"/>
          <w:position w:val="-2"/>
          <w:sz w:val="18"/>
          <w:szCs w:val="18"/>
        </w:rPr>
        <w:t>)</w:t>
      </w:r>
    </w:p>
    <w:p w14:paraId="1A308B24" w14:textId="77777777" w:rsidR="005F1B4A" w:rsidRDefault="005F1B4A" w:rsidP="005F1B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5356A591" w14:textId="77777777" w:rsidR="005F1B4A" w:rsidRDefault="005F1B4A" w:rsidP="005F1B4A">
      <w:pPr>
        <w:jc w:val="both"/>
        <w:rPr>
          <w:rFonts w:ascii="Arial" w:hAnsi="Arial" w:cs="Arial"/>
          <w:color w:val="000000"/>
          <w:sz w:val="18"/>
          <w:szCs w:val="18"/>
        </w:rPr>
      </w:pPr>
    </w:p>
    <w:p w14:paraId="3E1A7C13" w14:textId="77777777" w:rsidR="005F1B4A" w:rsidRPr="001C351B" w:rsidRDefault="005F1B4A" w:rsidP="005F1B4A">
      <w:pPr>
        <w:jc w:val="both"/>
        <w:rPr>
          <w:rFonts w:ascii="Arial" w:hAnsi="Arial" w:cs="Arial"/>
          <w:color w:val="000000"/>
          <w:sz w:val="18"/>
          <w:szCs w:val="18"/>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z naslovom »</w:t>
      </w:r>
      <w:r>
        <w:rPr>
          <w:rFonts w:ascii="Arial" w:hAnsi="Arial" w:cs="Arial"/>
          <w:color w:val="222222"/>
          <w:sz w:val="18"/>
          <w:szCs w:val="18"/>
          <w:shd w:val="clear" w:color="auto" w:fill="FFFFFF"/>
        </w:rPr>
        <w:t>N</w:t>
      </w:r>
      <w:r w:rsidRPr="001C4799">
        <w:rPr>
          <w:rFonts w:ascii="Arial" w:hAnsi="Arial" w:cs="Arial"/>
          <w:color w:val="222222"/>
          <w:sz w:val="18"/>
          <w:szCs w:val="18"/>
          <w:shd w:val="clear" w:color="auto" w:fill="FFFFFF"/>
        </w:rPr>
        <w:t xml:space="preserve">akup </w:t>
      </w:r>
      <w:r>
        <w:rPr>
          <w:rFonts w:ascii="Arial" w:hAnsi="Arial" w:cs="Arial"/>
          <w:sz w:val="18"/>
          <w:szCs w:val="18"/>
        </w:rPr>
        <w:t xml:space="preserve">IKT opreme za </w:t>
      </w:r>
      <w:r>
        <w:rPr>
          <w:rFonts w:ascii="Arial" w:eastAsia="Times New Roman" w:hAnsi="Arial" w:cs="Arial"/>
          <w:color w:val="222222"/>
          <w:sz w:val="18"/>
          <w:szCs w:val="18"/>
        </w:rPr>
        <w:t xml:space="preserve">potrebe </w:t>
      </w:r>
      <w:r w:rsidRPr="00744A12">
        <w:rPr>
          <w:rFonts w:ascii="Arial" w:eastAsia="Times New Roman" w:hAnsi="Arial" w:cs="Arial"/>
          <w:color w:val="222222"/>
          <w:sz w:val="18"/>
          <w:szCs w:val="18"/>
        </w:rPr>
        <w:t>Cent</w:t>
      </w:r>
      <w:r>
        <w:rPr>
          <w:rFonts w:ascii="Arial" w:eastAsia="Times New Roman" w:hAnsi="Arial" w:cs="Arial"/>
          <w:color w:val="222222"/>
          <w:sz w:val="18"/>
          <w:szCs w:val="18"/>
        </w:rPr>
        <w:t>ra</w:t>
      </w:r>
      <w:r w:rsidRPr="00744A12">
        <w:rPr>
          <w:rFonts w:ascii="Arial" w:eastAsia="Times New Roman" w:hAnsi="Arial" w:cs="Arial"/>
          <w:color w:val="222222"/>
          <w:sz w:val="18"/>
          <w:szCs w:val="18"/>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w:t>
      </w:r>
      <w:r w:rsidRPr="001C351B">
        <w:rPr>
          <w:rFonts w:ascii="Arial" w:hAnsi="Arial" w:cs="Arial"/>
          <w:color w:val="000000"/>
          <w:sz w:val="18"/>
          <w:szCs w:val="18"/>
        </w:rPr>
        <w:t xml:space="preserve"> 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1916BAEC" w14:textId="77777777" w:rsidR="005F1B4A" w:rsidRPr="001C351B" w:rsidRDefault="005F1B4A" w:rsidP="005F1B4A">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8670" w:type="dxa"/>
        <w:tblLook w:val="04A0" w:firstRow="1" w:lastRow="0" w:firstColumn="1" w:lastColumn="0" w:noHBand="0" w:noVBand="1"/>
      </w:tblPr>
      <w:tblGrid>
        <w:gridCol w:w="2385"/>
        <w:gridCol w:w="6285"/>
      </w:tblGrid>
      <w:tr w:rsidR="005F1B4A" w:rsidRPr="001C351B" w14:paraId="0F096AF9" w14:textId="77777777" w:rsidTr="000334F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0DB74B" w14:textId="77777777" w:rsidR="005F1B4A" w:rsidRPr="001C351B" w:rsidRDefault="005F1B4A" w:rsidP="000334F0">
            <w:pPr>
              <w:jc w:val="right"/>
              <w:rPr>
                <w:rFonts w:ascii="Arial" w:hAnsi="Arial" w:cs="Arial"/>
                <w:sz w:val="18"/>
                <w:szCs w:val="18"/>
              </w:rPr>
            </w:pPr>
            <w:r w:rsidRPr="001C351B">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D7DA1" w14:textId="77777777" w:rsidR="005F1B4A" w:rsidRPr="001C351B" w:rsidRDefault="005F1B4A" w:rsidP="000334F0">
            <w:pPr>
              <w:rPr>
                <w:rFonts w:ascii="Arial" w:hAnsi="Arial" w:cs="Arial"/>
                <w:sz w:val="18"/>
                <w:szCs w:val="18"/>
              </w:rPr>
            </w:pPr>
          </w:p>
        </w:tc>
      </w:tr>
      <w:tr w:rsidR="005F1B4A" w:rsidRPr="001C351B" w14:paraId="1599C100" w14:textId="77777777" w:rsidTr="000334F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5991FE" w14:textId="77777777" w:rsidR="005F1B4A" w:rsidRPr="001C351B" w:rsidRDefault="005F1B4A" w:rsidP="000334F0">
            <w:pPr>
              <w:jc w:val="right"/>
              <w:rPr>
                <w:rFonts w:ascii="Arial" w:hAnsi="Arial" w:cs="Arial"/>
                <w:sz w:val="18"/>
                <w:szCs w:val="18"/>
              </w:rPr>
            </w:pPr>
            <w:r w:rsidRPr="001C351B">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2BEAD" w14:textId="77777777" w:rsidR="005F1B4A" w:rsidRPr="001C351B" w:rsidRDefault="005F1B4A" w:rsidP="000334F0">
            <w:pPr>
              <w:rPr>
                <w:rFonts w:ascii="Arial" w:hAnsi="Arial" w:cs="Arial"/>
                <w:sz w:val="18"/>
                <w:szCs w:val="18"/>
              </w:rPr>
            </w:pPr>
          </w:p>
        </w:tc>
      </w:tr>
    </w:tbl>
    <w:p w14:paraId="468DE1C9" w14:textId="77777777" w:rsidR="005F1B4A" w:rsidRPr="001C351B" w:rsidRDefault="005F1B4A" w:rsidP="005F1B4A">
      <w:pPr>
        <w:rPr>
          <w:sz w:val="18"/>
          <w:szCs w:val="18"/>
        </w:rPr>
      </w:pPr>
    </w:p>
    <w:p w14:paraId="4C1BAC1E" w14:textId="77777777" w:rsidR="005F1B4A" w:rsidRDefault="005F1B4A" w:rsidP="005F1B4A">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II. Ponudbena cena</w:t>
      </w:r>
      <w:r>
        <w:rPr>
          <w:rFonts w:ascii="Arial" w:hAnsi="Arial" w:cs="Arial"/>
          <w:b/>
          <w:bCs/>
          <w:color w:val="000000"/>
          <w:sz w:val="18"/>
          <w:szCs w:val="18"/>
        </w:rPr>
        <w:t xml:space="preserve">: </w:t>
      </w:r>
    </w:p>
    <w:p w14:paraId="5CA6DB68" w14:textId="77777777" w:rsidR="005F1B4A" w:rsidRDefault="005F1B4A" w:rsidP="005F1B4A">
      <w:pPr>
        <w:spacing w:after="0" w:line="240" w:lineRule="auto"/>
        <w:jc w:val="both"/>
        <w:rPr>
          <w:rFonts w:ascii="Arial" w:hAnsi="Arial" w:cs="Arial"/>
          <w:b/>
          <w:bCs/>
          <w:color w:val="000000"/>
          <w:sz w:val="18"/>
          <w:szCs w:val="18"/>
        </w:rPr>
      </w:pPr>
    </w:p>
    <w:tbl>
      <w:tblPr>
        <w:tblW w:w="90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1040"/>
        <w:gridCol w:w="2279"/>
        <w:gridCol w:w="1842"/>
        <w:gridCol w:w="2127"/>
      </w:tblGrid>
      <w:tr w:rsidR="005F1B4A" w:rsidRPr="00097E10" w14:paraId="3387139F" w14:textId="77777777" w:rsidTr="000334F0">
        <w:trPr>
          <w:trHeight w:val="751"/>
        </w:trPr>
        <w:tc>
          <w:tcPr>
            <w:tcW w:w="1751" w:type="dxa"/>
            <w:shd w:val="clear" w:color="auto" w:fill="BFBFBF" w:themeFill="background1" w:themeFillShade="BF"/>
            <w:vAlign w:val="center"/>
          </w:tcPr>
          <w:p w14:paraId="083BFCD3" w14:textId="77777777" w:rsidR="005F1B4A" w:rsidRPr="008911B8" w:rsidRDefault="005F1B4A" w:rsidP="000334F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 xml:space="preserve">Naziv </w:t>
            </w:r>
          </w:p>
        </w:tc>
        <w:tc>
          <w:tcPr>
            <w:tcW w:w="1040" w:type="dxa"/>
            <w:shd w:val="clear" w:color="auto" w:fill="BFBFBF" w:themeFill="background1" w:themeFillShade="BF"/>
            <w:vAlign w:val="center"/>
          </w:tcPr>
          <w:p w14:paraId="005EEE8B" w14:textId="77777777" w:rsidR="005F1B4A" w:rsidRPr="008911B8" w:rsidRDefault="005F1B4A" w:rsidP="000334F0">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2279" w:type="dxa"/>
            <w:shd w:val="clear" w:color="auto" w:fill="BFBFBF" w:themeFill="background1" w:themeFillShade="BF"/>
            <w:vAlign w:val="center"/>
          </w:tcPr>
          <w:p w14:paraId="54F1ED56" w14:textId="77777777" w:rsidR="005F1B4A" w:rsidRPr="008911B8" w:rsidRDefault="005F1B4A" w:rsidP="000334F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brez DDV</w:t>
            </w:r>
          </w:p>
        </w:tc>
        <w:tc>
          <w:tcPr>
            <w:tcW w:w="1842" w:type="dxa"/>
            <w:shd w:val="clear" w:color="auto" w:fill="BFBFBF" w:themeFill="background1" w:themeFillShade="BF"/>
            <w:vAlign w:val="center"/>
          </w:tcPr>
          <w:p w14:paraId="602AE7D7" w14:textId="77777777" w:rsidR="005F1B4A" w:rsidRDefault="005F1B4A" w:rsidP="000334F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 DDV (v % in v EUR)</w:t>
            </w:r>
          </w:p>
        </w:tc>
        <w:tc>
          <w:tcPr>
            <w:tcW w:w="2127" w:type="dxa"/>
            <w:shd w:val="clear" w:color="auto" w:fill="BFBFBF" w:themeFill="background1" w:themeFillShade="BF"/>
            <w:vAlign w:val="center"/>
          </w:tcPr>
          <w:p w14:paraId="690D0509" w14:textId="77777777" w:rsidR="005F1B4A" w:rsidRPr="008911B8" w:rsidRDefault="005F1B4A" w:rsidP="000334F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z DDV</w:t>
            </w:r>
          </w:p>
        </w:tc>
      </w:tr>
      <w:tr w:rsidR="005F1B4A" w:rsidRPr="00097E10" w14:paraId="5FAC8EF3" w14:textId="77777777" w:rsidTr="000334F0">
        <w:trPr>
          <w:trHeight w:val="751"/>
        </w:trPr>
        <w:tc>
          <w:tcPr>
            <w:tcW w:w="1751" w:type="dxa"/>
            <w:shd w:val="clear" w:color="auto" w:fill="D9D9D9" w:themeFill="background1" w:themeFillShade="D9"/>
            <w:vAlign w:val="center"/>
          </w:tcPr>
          <w:p w14:paraId="60087D12" w14:textId="77777777" w:rsidR="005F1B4A" w:rsidRPr="00675BA1" w:rsidRDefault="005F1B4A" w:rsidP="000334F0">
            <w:pPr>
              <w:spacing w:after="0" w:line="260" w:lineRule="atLeast"/>
              <w:jc w:val="center"/>
              <w:rPr>
                <w:rFonts w:ascii="Arial" w:eastAsia="Times New Roman" w:hAnsi="Arial" w:cs="Arial"/>
                <w:b/>
                <w:bCs/>
                <w:sz w:val="18"/>
                <w:szCs w:val="18"/>
              </w:rPr>
            </w:pPr>
            <w:r w:rsidRPr="00675BA1">
              <w:rPr>
                <w:rFonts w:ascii="Arial" w:hAnsi="Arial" w:cs="Arial"/>
                <w:b/>
                <w:bCs/>
                <w:color w:val="000000"/>
                <w:sz w:val="18"/>
                <w:szCs w:val="18"/>
              </w:rPr>
              <w:t>IKT oprema</w:t>
            </w:r>
          </w:p>
        </w:tc>
        <w:tc>
          <w:tcPr>
            <w:tcW w:w="1040" w:type="dxa"/>
            <w:shd w:val="clear" w:color="auto" w:fill="D9D9D9" w:themeFill="background1" w:themeFillShade="D9"/>
            <w:vAlign w:val="center"/>
          </w:tcPr>
          <w:p w14:paraId="40B3123A" w14:textId="77777777" w:rsidR="005F1B4A" w:rsidRPr="008911B8" w:rsidRDefault="005F1B4A" w:rsidP="000334F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komplet</w:t>
            </w:r>
          </w:p>
        </w:tc>
        <w:tc>
          <w:tcPr>
            <w:tcW w:w="2279" w:type="dxa"/>
            <w:shd w:val="clear" w:color="auto" w:fill="auto"/>
            <w:vAlign w:val="center"/>
          </w:tcPr>
          <w:p w14:paraId="30CF0A1F" w14:textId="77777777" w:rsidR="005F1B4A" w:rsidRPr="008911B8" w:rsidRDefault="005F1B4A" w:rsidP="000334F0">
            <w:pPr>
              <w:spacing w:after="0" w:line="260" w:lineRule="atLeast"/>
              <w:jc w:val="center"/>
              <w:rPr>
                <w:rFonts w:ascii="Arial" w:eastAsia="Times New Roman" w:hAnsi="Arial" w:cs="Arial"/>
                <w:b/>
                <w:sz w:val="18"/>
                <w:szCs w:val="18"/>
              </w:rPr>
            </w:pPr>
          </w:p>
        </w:tc>
        <w:tc>
          <w:tcPr>
            <w:tcW w:w="1842" w:type="dxa"/>
            <w:vAlign w:val="center"/>
          </w:tcPr>
          <w:p w14:paraId="11C412F1" w14:textId="77777777" w:rsidR="005F1B4A" w:rsidRPr="008911B8" w:rsidRDefault="005F1B4A" w:rsidP="000334F0">
            <w:pPr>
              <w:spacing w:after="0" w:line="260" w:lineRule="atLeast"/>
              <w:jc w:val="center"/>
              <w:rPr>
                <w:rFonts w:ascii="Arial" w:eastAsia="Times New Roman" w:hAnsi="Arial" w:cs="Arial"/>
                <w:b/>
                <w:sz w:val="18"/>
                <w:szCs w:val="18"/>
              </w:rPr>
            </w:pPr>
          </w:p>
        </w:tc>
        <w:tc>
          <w:tcPr>
            <w:tcW w:w="2127" w:type="dxa"/>
            <w:shd w:val="clear" w:color="auto" w:fill="auto"/>
            <w:vAlign w:val="center"/>
          </w:tcPr>
          <w:p w14:paraId="2A176C90" w14:textId="77777777" w:rsidR="005F1B4A" w:rsidRPr="008911B8" w:rsidRDefault="005F1B4A" w:rsidP="000334F0">
            <w:pPr>
              <w:spacing w:after="0" w:line="260" w:lineRule="atLeast"/>
              <w:jc w:val="center"/>
              <w:rPr>
                <w:rFonts w:ascii="Arial" w:eastAsia="Times New Roman" w:hAnsi="Arial" w:cs="Arial"/>
                <w:b/>
                <w:sz w:val="18"/>
                <w:szCs w:val="18"/>
              </w:rPr>
            </w:pPr>
          </w:p>
        </w:tc>
      </w:tr>
    </w:tbl>
    <w:p w14:paraId="79F4FAC8" w14:textId="77777777" w:rsidR="005F1B4A" w:rsidRDefault="005F1B4A" w:rsidP="005F1B4A">
      <w:pPr>
        <w:spacing w:before="60"/>
        <w:jc w:val="both"/>
        <w:rPr>
          <w:rFonts w:ascii="Arial" w:hAnsi="Arial" w:cs="Arial"/>
          <w:sz w:val="18"/>
          <w:szCs w:val="18"/>
        </w:rPr>
      </w:pPr>
    </w:p>
    <w:p w14:paraId="4645CA2F" w14:textId="77777777" w:rsidR="005F1B4A" w:rsidRDefault="005F1B4A" w:rsidP="005F1B4A">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p w14:paraId="7E6A4CE7" w14:textId="77777777" w:rsidR="005F1B4A" w:rsidRPr="00EA7117" w:rsidRDefault="005F1B4A" w:rsidP="005F1B4A">
      <w:pPr>
        <w:spacing w:before="60"/>
        <w:jc w:val="both"/>
        <w:rPr>
          <w:rFonts w:ascii="Arial" w:hAnsi="Arial" w:cs="Arial"/>
          <w:sz w:val="18"/>
          <w:szCs w:val="18"/>
        </w:rPr>
      </w:pPr>
    </w:p>
    <w:tbl>
      <w:tblPr>
        <w:tblW w:w="5000" w:type="pct"/>
        <w:tblLook w:val="04A0" w:firstRow="1" w:lastRow="0" w:firstColumn="1" w:lastColumn="0" w:noHBand="0" w:noVBand="1"/>
      </w:tblPr>
      <w:tblGrid>
        <w:gridCol w:w="4535"/>
        <w:gridCol w:w="4535"/>
      </w:tblGrid>
      <w:tr w:rsidR="005F1B4A" w:rsidRPr="001C351B" w14:paraId="48643E22" w14:textId="77777777" w:rsidTr="000334F0">
        <w:tc>
          <w:tcPr>
            <w:tcW w:w="2500" w:type="pct"/>
            <w:tcMar>
              <w:top w:w="75" w:type="dxa"/>
              <w:bottom w:w="75" w:type="dxa"/>
            </w:tcMar>
            <w:vAlign w:val="center"/>
          </w:tcPr>
          <w:p w14:paraId="4F154655" w14:textId="77777777" w:rsidR="005F1B4A" w:rsidRPr="001C351B" w:rsidRDefault="005F1B4A" w:rsidP="000334F0">
            <w:pPr>
              <w:rPr>
                <w:rFonts w:ascii="Arial" w:hAnsi="Arial" w:cs="Arial"/>
                <w:b/>
                <w:sz w:val="18"/>
                <w:szCs w:val="18"/>
              </w:rPr>
            </w:pPr>
            <w:r w:rsidRPr="001C351B">
              <w:rPr>
                <w:rFonts w:ascii="Arial" w:hAnsi="Arial" w:cs="Arial"/>
                <w:b/>
                <w:sz w:val="18"/>
                <w:szCs w:val="18"/>
              </w:rPr>
              <w:t>I</w:t>
            </w:r>
            <w:r>
              <w:rPr>
                <w:rFonts w:ascii="Arial" w:hAnsi="Arial" w:cs="Arial"/>
                <w:b/>
                <w:sz w:val="18"/>
                <w:szCs w:val="18"/>
              </w:rPr>
              <w:t>I</w:t>
            </w:r>
            <w:r w:rsidRPr="001C351B">
              <w:rPr>
                <w:rFonts w:ascii="Arial" w:hAnsi="Arial" w:cs="Arial"/>
                <w:b/>
                <w:sz w:val="18"/>
                <w:szCs w:val="18"/>
              </w:rPr>
              <w:t>I. Rok veljavnosti predračuna</w:t>
            </w:r>
          </w:p>
        </w:tc>
        <w:tc>
          <w:tcPr>
            <w:tcW w:w="0" w:type="auto"/>
            <w:tcMar>
              <w:top w:w="75" w:type="dxa"/>
              <w:bottom w:w="75" w:type="dxa"/>
            </w:tcMar>
            <w:vAlign w:val="center"/>
          </w:tcPr>
          <w:p w14:paraId="7E381400" w14:textId="77777777" w:rsidR="005F1B4A" w:rsidRPr="001C351B" w:rsidRDefault="005F1B4A" w:rsidP="000334F0">
            <w:pPr>
              <w:jc w:val="center"/>
              <w:rPr>
                <w:rFonts w:ascii="Arial" w:hAnsi="Arial" w:cs="Arial"/>
                <w:sz w:val="18"/>
                <w:szCs w:val="18"/>
              </w:rPr>
            </w:pPr>
          </w:p>
        </w:tc>
      </w:tr>
    </w:tbl>
    <w:p w14:paraId="48B07B30" w14:textId="77777777" w:rsidR="005F1B4A" w:rsidRPr="001C351B" w:rsidRDefault="005F1B4A" w:rsidP="005F1B4A">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v</w:t>
      </w:r>
      <w:r>
        <w:rPr>
          <w:rFonts w:ascii="Arial" w:hAnsi="Arial" w:cs="Arial"/>
          <w:bCs/>
          <w:color w:val="000000"/>
          <w:sz w:val="18"/>
          <w:szCs w:val="18"/>
        </w:rPr>
        <w:t xml:space="preserve">elja </w:t>
      </w:r>
      <w:r w:rsidRPr="001C351B">
        <w:rPr>
          <w:rFonts w:ascii="Arial" w:hAnsi="Arial" w:cs="Arial"/>
          <w:bCs/>
          <w:color w:val="000000"/>
          <w:sz w:val="18"/>
          <w:szCs w:val="18"/>
        </w:rPr>
        <w:t xml:space="preserve">najmanj </w:t>
      </w:r>
      <w:r>
        <w:rPr>
          <w:rFonts w:ascii="Arial" w:hAnsi="Arial" w:cs="Arial"/>
          <w:bCs/>
          <w:color w:val="000000"/>
          <w:sz w:val="18"/>
          <w:szCs w:val="18"/>
        </w:rPr>
        <w:t xml:space="preserve">90 </w:t>
      </w:r>
      <w:r w:rsidRPr="001C351B">
        <w:rPr>
          <w:rFonts w:ascii="Arial" w:hAnsi="Arial" w:cs="Arial"/>
          <w:bCs/>
          <w:color w:val="000000"/>
          <w:sz w:val="18"/>
          <w:szCs w:val="18"/>
        </w:rPr>
        <w:t>dn</w:t>
      </w:r>
      <w:r>
        <w:rPr>
          <w:rFonts w:ascii="Arial" w:hAnsi="Arial" w:cs="Arial"/>
          <w:bCs/>
          <w:color w:val="000000"/>
          <w:sz w:val="18"/>
          <w:szCs w:val="18"/>
        </w:rPr>
        <w:t>i od roka za predložitev ponudb</w:t>
      </w:r>
      <w:r w:rsidRPr="001C351B">
        <w:rPr>
          <w:rFonts w:ascii="Arial" w:hAnsi="Arial" w:cs="Arial"/>
          <w:bCs/>
          <w:color w:val="000000"/>
          <w:sz w:val="18"/>
          <w:szCs w:val="18"/>
        </w:rPr>
        <w:t xml:space="preserve">. </w:t>
      </w:r>
    </w:p>
    <w:p w14:paraId="3572BC4D" w14:textId="77777777" w:rsidR="005F1B4A" w:rsidRPr="001C351B" w:rsidRDefault="005F1B4A" w:rsidP="005F1B4A">
      <w:pPr>
        <w:spacing w:after="0" w:line="240" w:lineRule="auto"/>
        <w:jc w:val="both"/>
        <w:rPr>
          <w:rFonts w:ascii="Arial" w:hAnsi="Arial" w:cs="Arial"/>
          <w:bCs/>
          <w:color w:val="000000"/>
          <w:sz w:val="18"/>
          <w:szCs w:val="18"/>
        </w:rPr>
      </w:pPr>
    </w:p>
    <w:p w14:paraId="0DAEA3FA" w14:textId="77777777" w:rsidR="005F1B4A" w:rsidRDefault="005F1B4A" w:rsidP="005F1B4A">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mora biti veljaven najmanj do navedenega roka. Prekratka veljavnost predračuna pome</w:t>
      </w:r>
      <w:r>
        <w:rPr>
          <w:rFonts w:ascii="Arial" w:hAnsi="Arial" w:cs="Arial"/>
          <w:bCs/>
          <w:color w:val="000000"/>
          <w:sz w:val="18"/>
          <w:szCs w:val="18"/>
        </w:rPr>
        <w:t>ni razlog za zavrnitev ponudbe.</w:t>
      </w:r>
    </w:p>
    <w:p w14:paraId="7FD564AA" w14:textId="77777777" w:rsidR="005F1B4A" w:rsidRPr="001C351B" w:rsidRDefault="005F1B4A" w:rsidP="005F1B4A">
      <w:pPr>
        <w:spacing w:after="0" w:line="240" w:lineRule="auto"/>
        <w:jc w:val="both"/>
        <w:rPr>
          <w:rFonts w:ascii="Arial" w:hAnsi="Arial" w:cs="Arial"/>
          <w:bCs/>
          <w:color w:val="000000"/>
          <w:sz w:val="18"/>
          <w:szCs w:val="18"/>
        </w:rPr>
      </w:pPr>
    </w:p>
    <w:p w14:paraId="3883CC76" w14:textId="77777777" w:rsidR="005F1B4A" w:rsidRPr="001C351B" w:rsidRDefault="005F1B4A" w:rsidP="005F1B4A">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5F1B4A" w:rsidRPr="001C351B" w14:paraId="5FBA973D" w14:textId="77777777" w:rsidTr="000334F0">
        <w:tc>
          <w:tcPr>
            <w:tcW w:w="2500" w:type="pct"/>
            <w:tcMar>
              <w:top w:w="75" w:type="dxa"/>
              <w:bottom w:w="75" w:type="dxa"/>
            </w:tcMar>
            <w:vAlign w:val="center"/>
          </w:tcPr>
          <w:p w14:paraId="3347AAB4" w14:textId="77777777" w:rsidR="005F1B4A" w:rsidRPr="001C351B" w:rsidRDefault="005F1B4A" w:rsidP="000334F0">
            <w:pPr>
              <w:rPr>
                <w:rFonts w:ascii="Arial" w:hAnsi="Arial" w:cs="Arial"/>
                <w:sz w:val="18"/>
                <w:szCs w:val="18"/>
              </w:rPr>
            </w:pPr>
            <w:r w:rsidRPr="001C351B">
              <w:rPr>
                <w:rFonts w:ascii="Arial" w:hAnsi="Arial" w:cs="Arial"/>
                <w:color w:val="000000"/>
                <w:position w:val="-2"/>
                <w:sz w:val="18"/>
                <w:szCs w:val="18"/>
              </w:rPr>
              <w:t>Kraj in datum:</w:t>
            </w:r>
          </w:p>
        </w:tc>
        <w:tc>
          <w:tcPr>
            <w:tcW w:w="0" w:type="auto"/>
            <w:tcMar>
              <w:top w:w="75" w:type="dxa"/>
              <w:bottom w:w="75" w:type="dxa"/>
            </w:tcMar>
            <w:vAlign w:val="center"/>
          </w:tcPr>
          <w:p w14:paraId="5F6C7B14" w14:textId="77777777" w:rsidR="005F1B4A" w:rsidRPr="001C351B" w:rsidRDefault="005F1B4A" w:rsidP="000334F0">
            <w:pPr>
              <w:jc w:val="center"/>
              <w:rPr>
                <w:rFonts w:ascii="Arial" w:hAnsi="Arial" w:cs="Arial"/>
                <w:sz w:val="18"/>
                <w:szCs w:val="18"/>
              </w:rPr>
            </w:pPr>
            <w:r w:rsidRPr="001C351B">
              <w:rPr>
                <w:rFonts w:ascii="Arial" w:hAnsi="Arial" w:cs="Arial"/>
                <w:color w:val="000000"/>
                <w:position w:val="-2"/>
                <w:sz w:val="18"/>
                <w:szCs w:val="18"/>
              </w:rPr>
              <w:t>Ime in priimek: _______________________</w:t>
            </w:r>
          </w:p>
        </w:tc>
      </w:tr>
      <w:tr w:rsidR="005F1B4A" w:rsidRPr="001C351B" w14:paraId="7B9F4515" w14:textId="77777777" w:rsidTr="000334F0">
        <w:tc>
          <w:tcPr>
            <w:tcW w:w="2500" w:type="pct"/>
            <w:tcMar>
              <w:top w:w="75" w:type="dxa"/>
              <w:bottom w:w="75" w:type="dxa"/>
            </w:tcMar>
            <w:vAlign w:val="center"/>
          </w:tcPr>
          <w:p w14:paraId="1448EB5C" w14:textId="77777777" w:rsidR="005F1B4A" w:rsidRPr="001C351B" w:rsidRDefault="005F1B4A" w:rsidP="000334F0">
            <w:pPr>
              <w:rPr>
                <w:rFonts w:ascii="Arial" w:hAnsi="Arial" w:cs="Arial"/>
                <w:sz w:val="18"/>
                <w:szCs w:val="18"/>
              </w:rPr>
            </w:pPr>
          </w:p>
        </w:tc>
        <w:tc>
          <w:tcPr>
            <w:tcW w:w="0" w:type="auto"/>
            <w:tcMar>
              <w:top w:w="75" w:type="dxa"/>
              <w:bottom w:w="75" w:type="dxa"/>
            </w:tcMar>
            <w:vAlign w:val="center"/>
          </w:tcPr>
          <w:p w14:paraId="4C79E6FD" w14:textId="77777777" w:rsidR="005F1B4A" w:rsidRPr="001C351B" w:rsidRDefault="005F1B4A" w:rsidP="000334F0">
            <w:pPr>
              <w:jc w:val="center"/>
              <w:rPr>
                <w:rFonts w:ascii="Arial" w:hAnsi="Arial" w:cs="Arial"/>
                <w:sz w:val="18"/>
                <w:szCs w:val="18"/>
              </w:rPr>
            </w:pPr>
            <w:r w:rsidRPr="001C351B">
              <w:rPr>
                <w:rFonts w:ascii="Arial" w:hAnsi="Arial" w:cs="Arial"/>
                <w:color w:val="000000"/>
                <w:position w:val="-2"/>
                <w:sz w:val="18"/>
                <w:szCs w:val="18"/>
              </w:rPr>
              <w:t>(žig in podpis)</w:t>
            </w:r>
          </w:p>
        </w:tc>
      </w:tr>
    </w:tbl>
    <w:p w14:paraId="282A3A48" w14:textId="77777777" w:rsidR="005F1B4A" w:rsidRDefault="005F1B4A" w:rsidP="005F1B4A"/>
    <w:p w14:paraId="718FA6F2" w14:textId="77777777" w:rsidR="005F1B4A" w:rsidRDefault="005F1B4A" w:rsidP="00BE1B6D">
      <w:pPr>
        <w:spacing w:before="225" w:after="225" w:line="240" w:lineRule="auto"/>
        <w:jc w:val="right"/>
        <w:rPr>
          <w:rFonts w:ascii="Arial" w:hAnsi="Arial" w:cs="Arial"/>
          <w:sz w:val="18"/>
          <w:szCs w:val="18"/>
        </w:rPr>
      </w:pPr>
      <w:r>
        <w:rPr>
          <w:rFonts w:ascii="Arial" w:hAnsi="Arial" w:cs="Arial"/>
          <w:sz w:val="18"/>
          <w:szCs w:val="18"/>
        </w:rPr>
        <w:br w:type="page"/>
      </w:r>
    </w:p>
    <w:p w14:paraId="30CB44F1" w14:textId="6F7EE121" w:rsidR="000536A6" w:rsidRPr="007715E9" w:rsidRDefault="000536A6" w:rsidP="00BE1B6D">
      <w:pPr>
        <w:spacing w:before="225" w:after="225" w:line="240" w:lineRule="auto"/>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1"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5"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6"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6"/>
      <w:r w:rsidRPr="000A47FF">
        <w:rPr>
          <w:rFonts w:ascii="Arial" w:hAnsi="Arial" w:cs="Arial"/>
          <w:b/>
          <w:sz w:val="18"/>
          <w:szCs w:val="18"/>
        </w:rPr>
        <w:t xml:space="preserve">. </w:t>
      </w:r>
      <w:bookmarkEnd w:id="5"/>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583396D6"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 xml:space="preserve">InnoRenew CoE Center odličnosti za </w:t>
      </w:r>
      <w:r w:rsidR="00130DF2" w:rsidRPr="00035A63">
        <w:rPr>
          <w:rFonts w:ascii="Arial" w:hAnsi="Arial" w:cs="Arial"/>
          <w:b/>
          <w:sz w:val="18"/>
          <w:szCs w:val="18"/>
        </w:rPr>
        <w:t>raziskave in inovacije na področju obnovljivih materialov in zdravega bivanjskega okolja, Livade 6, 6310 Izola - Isola</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681224" w:rsidRPr="00035A63">
        <w:rPr>
          <w:rFonts w:ascii="Arial" w:hAnsi="Arial" w:cs="Arial"/>
          <w:sz w:val="18"/>
          <w:szCs w:val="18"/>
        </w:rPr>
        <w:t>»</w:t>
      </w:r>
      <w:r w:rsidR="00377F9A">
        <w:rPr>
          <w:rFonts w:ascii="Arial" w:hAnsi="Arial" w:cs="Arial"/>
          <w:color w:val="222222"/>
          <w:sz w:val="18"/>
          <w:szCs w:val="18"/>
          <w:shd w:val="clear" w:color="auto" w:fill="FFFFFF"/>
        </w:rPr>
        <w:t>N</w:t>
      </w:r>
      <w:r w:rsidR="00377F9A" w:rsidRPr="001C4799">
        <w:rPr>
          <w:rFonts w:ascii="Arial" w:hAnsi="Arial" w:cs="Arial"/>
          <w:color w:val="222222"/>
          <w:sz w:val="18"/>
          <w:szCs w:val="18"/>
          <w:shd w:val="clear" w:color="auto" w:fill="FFFFFF"/>
        </w:rPr>
        <w:t xml:space="preserve">akup </w:t>
      </w:r>
      <w:r w:rsidR="00377F9A">
        <w:rPr>
          <w:rFonts w:ascii="Arial" w:hAnsi="Arial" w:cs="Arial"/>
          <w:sz w:val="18"/>
          <w:szCs w:val="18"/>
        </w:rPr>
        <w:t xml:space="preserve">IKT opreme za </w:t>
      </w:r>
      <w:r w:rsidR="00377F9A">
        <w:rPr>
          <w:rFonts w:ascii="Arial" w:eastAsia="Times New Roman" w:hAnsi="Arial" w:cs="Arial"/>
          <w:color w:val="222222"/>
          <w:sz w:val="18"/>
          <w:szCs w:val="18"/>
        </w:rPr>
        <w:t xml:space="preserve">potrebe </w:t>
      </w:r>
      <w:r w:rsidR="00377F9A" w:rsidRPr="00744A12">
        <w:rPr>
          <w:rFonts w:ascii="Arial" w:eastAsia="Times New Roman" w:hAnsi="Arial" w:cs="Arial"/>
          <w:color w:val="222222"/>
          <w:sz w:val="18"/>
          <w:szCs w:val="18"/>
        </w:rPr>
        <w:t>Cent</w:t>
      </w:r>
      <w:r w:rsidR="00377F9A">
        <w:rPr>
          <w:rFonts w:ascii="Arial" w:eastAsia="Times New Roman" w:hAnsi="Arial" w:cs="Arial"/>
          <w:color w:val="222222"/>
          <w:sz w:val="18"/>
          <w:szCs w:val="18"/>
        </w:rPr>
        <w:t>ra</w:t>
      </w:r>
      <w:r w:rsidR="00377F9A" w:rsidRPr="00744A12">
        <w:rPr>
          <w:rFonts w:ascii="Arial" w:eastAsia="Times New Roman" w:hAnsi="Arial" w:cs="Arial"/>
          <w:color w:val="222222"/>
          <w:sz w:val="18"/>
          <w:szCs w:val="18"/>
        </w:rPr>
        <w:t xml:space="preserve"> odličnosti za raziskave in inovacije na področju obnovljivih materialov in zdravega bivanjskega okolja</w:t>
      </w:r>
      <w:r w:rsidR="00681224" w:rsidRPr="00B23301">
        <w:rPr>
          <w:rFonts w:ascii="Arial" w:hAnsi="Arial" w:cs="Arial"/>
          <w:sz w:val="18"/>
          <w:szCs w:val="18"/>
          <w:shd w:val="clear" w:color="auto" w:fill="FFFFFF"/>
        </w:rPr>
        <w:t>«</w:t>
      </w:r>
      <w:r w:rsidR="00681224" w:rsidRPr="00B23301">
        <w:rPr>
          <w:rFonts w:ascii="Arial" w:hAnsi="Arial" w:cs="Arial"/>
          <w:sz w:val="18"/>
          <w:szCs w:val="18"/>
        </w:rPr>
        <w:t xml:space="preserve"> </w:t>
      </w:r>
      <w:r w:rsidRPr="00035A63">
        <w:rPr>
          <w:rFonts w:ascii="Arial" w:hAnsi="Arial" w:cs="Arial"/>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lastRenderedPageBreak/>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6672A0D7"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 xml:space="preserve">InnoRenew CoE Center odličnosti za raziskave in inovacije na področju obnovljivih materialov in zdravega bivanjskega okolja, </w:t>
      </w:r>
      <w:r w:rsidR="00130DF2" w:rsidRPr="00035A63">
        <w:rPr>
          <w:rFonts w:ascii="Arial" w:hAnsi="Arial" w:cs="Arial"/>
          <w:b/>
          <w:sz w:val="18"/>
          <w:szCs w:val="18"/>
        </w:rPr>
        <w:t>Livade 6, 6310 Izola - Isola</w:t>
      </w:r>
      <w:r w:rsidRPr="00035A63">
        <w:rPr>
          <w:rFonts w:ascii="Arial" w:hAnsi="Arial" w:cs="Arial"/>
          <w:bCs/>
          <w:sz w:val="18"/>
          <w:szCs w:val="18"/>
        </w:rPr>
        <w:t>,</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681224" w:rsidRPr="00035A63">
        <w:rPr>
          <w:rFonts w:ascii="Arial" w:hAnsi="Arial" w:cs="Arial"/>
          <w:sz w:val="18"/>
          <w:szCs w:val="18"/>
        </w:rPr>
        <w:t>»</w:t>
      </w:r>
      <w:r w:rsidR="00377F9A">
        <w:rPr>
          <w:rFonts w:ascii="Arial" w:hAnsi="Arial" w:cs="Arial"/>
          <w:color w:val="222222"/>
          <w:sz w:val="18"/>
          <w:szCs w:val="18"/>
          <w:shd w:val="clear" w:color="auto" w:fill="FFFFFF"/>
        </w:rPr>
        <w:t>N</w:t>
      </w:r>
      <w:r w:rsidR="00377F9A" w:rsidRPr="001C4799">
        <w:rPr>
          <w:rFonts w:ascii="Arial" w:hAnsi="Arial" w:cs="Arial"/>
          <w:color w:val="222222"/>
          <w:sz w:val="18"/>
          <w:szCs w:val="18"/>
          <w:shd w:val="clear" w:color="auto" w:fill="FFFFFF"/>
        </w:rPr>
        <w:t xml:space="preserve">akup </w:t>
      </w:r>
      <w:r w:rsidR="00377F9A">
        <w:rPr>
          <w:rFonts w:ascii="Arial" w:hAnsi="Arial" w:cs="Arial"/>
          <w:sz w:val="18"/>
          <w:szCs w:val="18"/>
        </w:rPr>
        <w:t xml:space="preserve">IKT opreme za </w:t>
      </w:r>
      <w:r w:rsidR="00377F9A">
        <w:rPr>
          <w:rFonts w:ascii="Arial" w:eastAsia="Times New Roman" w:hAnsi="Arial" w:cs="Arial"/>
          <w:color w:val="222222"/>
          <w:sz w:val="18"/>
          <w:szCs w:val="18"/>
        </w:rPr>
        <w:t xml:space="preserve">potrebe </w:t>
      </w:r>
      <w:r w:rsidR="00377F9A" w:rsidRPr="00744A12">
        <w:rPr>
          <w:rFonts w:ascii="Arial" w:eastAsia="Times New Roman" w:hAnsi="Arial" w:cs="Arial"/>
          <w:color w:val="222222"/>
          <w:sz w:val="18"/>
          <w:szCs w:val="18"/>
        </w:rPr>
        <w:t>Cent</w:t>
      </w:r>
      <w:r w:rsidR="00377F9A">
        <w:rPr>
          <w:rFonts w:ascii="Arial" w:eastAsia="Times New Roman" w:hAnsi="Arial" w:cs="Arial"/>
          <w:color w:val="222222"/>
          <w:sz w:val="18"/>
          <w:szCs w:val="18"/>
        </w:rPr>
        <w:t>ra</w:t>
      </w:r>
      <w:r w:rsidR="00377F9A" w:rsidRPr="00744A12">
        <w:rPr>
          <w:rFonts w:ascii="Arial" w:eastAsia="Times New Roman" w:hAnsi="Arial" w:cs="Arial"/>
          <w:color w:val="222222"/>
          <w:sz w:val="18"/>
          <w:szCs w:val="18"/>
        </w:rPr>
        <w:t xml:space="preserve"> odličnosti za raziskave in inovacije na področju obnovljivih materialov in zdravega bivanjskega okolja</w:t>
      </w:r>
      <w:r w:rsidR="00681224" w:rsidRPr="00B23301">
        <w:rPr>
          <w:rFonts w:ascii="Arial" w:hAnsi="Arial" w:cs="Arial"/>
          <w:sz w:val="18"/>
          <w:szCs w:val="18"/>
          <w:shd w:val="clear" w:color="auto" w:fill="FFFFFF"/>
        </w:rPr>
        <w:t>«</w:t>
      </w:r>
      <w:r w:rsidR="00681224" w:rsidRPr="00B23301">
        <w:rPr>
          <w:rFonts w:ascii="Arial" w:hAnsi="Arial" w:cs="Arial"/>
          <w:sz w:val="18"/>
          <w:szCs w:val="18"/>
        </w:rPr>
        <w:t xml:space="preserve"> </w:t>
      </w:r>
      <w:r w:rsidRPr="00B23301">
        <w:rPr>
          <w:rFonts w:ascii="Arial" w:hAnsi="Arial" w:cs="Arial"/>
          <w:sz w:val="18"/>
          <w:szCs w:val="18"/>
        </w:rPr>
        <w:t xml:space="preserve">od Ministrstva za pravosodje pridobi potrdilo iz kazenske evidence. Moji osebni </w:t>
      </w:r>
      <w:r>
        <w:rPr>
          <w:rFonts w:ascii="Arial" w:hAnsi="Arial" w:cs="Arial"/>
          <w:color w:val="000000"/>
          <w:sz w:val="18"/>
          <w:szCs w:val="18"/>
        </w:rPr>
        <w:t>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6011EC34" w14:textId="77777777" w:rsidR="00035A63" w:rsidRDefault="00035A63" w:rsidP="004F1422">
            <w:pPr>
              <w:rPr>
                <w:rFonts w:ascii="Arial" w:hAnsi="Arial" w:cs="Arial"/>
                <w:color w:val="000000"/>
                <w:position w:val="-2"/>
                <w:sz w:val="18"/>
                <w:szCs w:val="18"/>
              </w:rPr>
            </w:pPr>
          </w:p>
          <w:p w14:paraId="5801EFF1" w14:textId="61D91545"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3096AC83"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w:t>
      </w:r>
      <w:r w:rsidR="000D6928">
        <w:rPr>
          <w:rFonts w:ascii="Arial" w:hAnsi="Arial" w:cs="Arial"/>
          <w:b/>
          <w:bCs/>
          <w:i/>
          <w:iCs/>
          <w:color w:val="000000"/>
          <w:sz w:val="16"/>
          <w:szCs w:val="16"/>
          <w:u w:val="single"/>
        </w:rPr>
        <w:t xml:space="preserve"> (velja za ponudnike, partnerje in podizvajalce)</w:t>
      </w:r>
      <w:r w:rsidR="004F1422" w:rsidRPr="008F1ED6">
        <w:rPr>
          <w:rFonts w:ascii="Arial" w:hAnsi="Arial" w:cs="Arial"/>
          <w:b/>
          <w:bCs/>
          <w:i/>
          <w:iCs/>
          <w:color w:val="000000"/>
          <w:sz w:val="16"/>
          <w:szCs w:val="16"/>
          <w:u w:val="single"/>
        </w:rPr>
        <w:t xml:space="preserve">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2"/>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1F54D320"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377F9A">
        <w:rPr>
          <w:rFonts w:ascii="Arial" w:hAnsi="Arial" w:cs="Arial"/>
          <w:color w:val="222222"/>
          <w:sz w:val="18"/>
          <w:szCs w:val="18"/>
          <w:shd w:val="clear" w:color="auto" w:fill="FFFFFF"/>
        </w:rPr>
        <w:t>N</w:t>
      </w:r>
      <w:r w:rsidR="00377F9A" w:rsidRPr="001C4799">
        <w:rPr>
          <w:rFonts w:ascii="Arial" w:hAnsi="Arial" w:cs="Arial"/>
          <w:color w:val="222222"/>
          <w:sz w:val="18"/>
          <w:szCs w:val="18"/>
          <w:shd w:val="clear" w:color="auto" w:fill="FFFFFF"/>
        </w:rPr>
        <w:t xml:space="preserve">akup </w:t>
      </w:r>
      <w:r w:rsidR="00377F9A">
        <w:rPr>
          <w:rFonts w:ascii="Arial" w:hAnsi="Arial" w:cs="Arial"/>
          <w:sz w:val="18"/>
          <w:szCs w:val="18"/>
        </w:rPr>
        <w:t xml:space="preserve">IKT opreme za </w:t>
      </w:r>
      <w:r w:rsidR="00377F9A">
        <w:rPr>
          <w:rFonts w:ascii="Arial" w:eastAsia="Times New Roman" w:hAnsi="Arial" w:cs="Arial"/>
          <w:color w:val="222222"/>
          <w:sz w:val="18"/>
          <w:szCs w:val="18"/>
        </w:rPr>
        <w:t xml:space="preserve">potrebe </w:t>
      </w:r>
      <w:r w:rsidR="00377F9A" w:rsidRPr="00744A12">
        <w:rPr>
          <w:rFonts w:ascii="Arial" w:eastAsia="Times New Roman" w:hAnsi="Arial" w:cs="Arial"/>
          <w:color w:val="222222"/>
          <w:sz w:val="18"/>
          <w:szCs w:val="18"/>
        </w:rPr>
        <w:t>Cent</w:t>
      </w:r>
      <w:r w:rsidR="00377F9A">
        <w:rPr>
          <w:rFonts w:ascii="Arial" w:eastAsia="Times New Roman" w:hAnsi="Arial" w:cs="Arial"/>
          <w:color w:val="222222"/>
          <w:sz w:val="18"/>
          <w:szCs w:val="18"/>
        </w:rPr>
        <w:t>ra</w:t>
      </w:r>
      <w:r w:rsidR="00377F9A" w:rsidRPr="00744A12">
        <w:rPr>
          <w:rFonts w:ascii="Arial" w:eastAsia="Times New Roman" w:hAnsi="Arial" w:cs="Arial"/>
          <w:color w:val="222222"/>
          <w:sz w:val="18"/>
          <w:szCs w:val="18"/>
        </w:rPr>
        <w:t xml:space="preserve"> odličnosti za raziskave in inovacije na področju obnovljivih materialov in zdravega bivanjskega okolja</w:t>
      </w:r>
      <w:r w:rsidR="00681224" w:rsidRPr="00B23301">
        <w:rPr>
          <w:rFonts w:ascii="Arial" w:hAnsi="Arial" w:cs="Arial"/>
          <w:sz w:val="18"/>
          <w:szCs w:val="18"/>
          <w:shd w:val="clear" w:color="auto" w:fill="FFFFFF"/>
        </w:rPr>
        <w:t>«</w:t>
      </w:r>
      <w:r w:rsidRPr="00B23301">
        <w:rPr>
          <w:rFonts w:ascii="Arial" w:hAnsi="Arial" w:cs="Arial"/>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3"/>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518AD4B5"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xml:space="preserve">, da za </w:t>
      </w:r>
      <w:r w:rsidRPr="00B23301">
        <w:rPr>
          <w:rFonts w:ascii="Arial" w:hAnsi="Arial" w:cs="Arial"/>
          <w:sz w:val="18"/>
          <w:szCs w:val="18"/>
        </w:rPr>
        <w:t>potrebe preverjanja izpolnjevanja pogoj</w:t>
      </w:r>
      <w:r w:rsidR="00EE3557" w:rsidRPr="00B23301">
        <w:rPr>
          <w:rFonts w:ascii="Arial" w:hAnsi="Arial" w:cs="Arial"/>
          <w:sz w:val="18"/>
          <w:szCs w:val="18"/>
        </w:rPr>
        <w:t>ev v postopku javnega naročila z</w:t>
      </w:r>
      <w:r w:rsidR="00377F9A">
        <w:rPr>
          <w:rFonts w:ascii="Arial" w:hAnsi="Arial" w:cs="Arial"/>
          <w:sz w:val="18"/>
          <w:szCs w:val="18"/>
        </w:rPr>
        <w:t>a</w:t>
      </w:r>
      <w:r w:rsidR="00EE3557" w:rsidRPr="00B23301">
        <w:rPr>
          <w:rFonts w:ascii="Arial" w:hAnsi="Arial" w:cs="Arial"/>
          <w:sz w:val="18"/>
          <w:szCs w:val="18"/>
        </w:rPr>
        <w:t xml:space="preserve"> </w:t>
      </w:r>
      <w:r w:rsidR="00681224" w:rsidRPr="00B23301">
        <w:rPr>
          <w:rFonts w:ascii="Arial" w:hAnsi="Arial" w:cs="Arial"/>
          <w:sz w:val="18"/>
          <w:szCs w:val="18"/>
        </w:rPr>
        <w:t>»</w:t>
      </w:r>
      <w:r w:rsidR="00377F9A">
        <w:rPr>
          <w:rFonts w:ascii="Arial" w:hAnsi="Arial" w:cs="Arial"/>
          <w:color w:val="222222"/>
          <w:sz w:val="18"/>
          <w:szCs w:val="18"/>
          <w:shd w:val="clear" w:color="auto" w:fill="FFFFFF"/>
        </w:rPr>
        <w:t>N</w:t>
      </w:r>
      <w:r w:rsidR="00377F9A" w:rsidRPr="001C4799">
        <w:rPr>
          <w:rFonts w:ascii="Arial" w:hAnsi="Arial" w:cs="Arial"/>
          <w:color w:val="222222"/>
          <w:sz w:val="18"/>
          <w:szCs w:val="18"/>
          <w:shd w:val="clear" w:color="auto" w:fill="FFFFFF"/>
        </w:rPr>
        <w:t xml:space="preserve">akup </w:t>
      </w:r>
      <w:r w:rsidR="00377F9A">
        <w:rPr>
          <w:rFonts w:ascii="Arial" w:hAnsi="Arial" w:cs="Arial"/>
          <w:sz w:val="18"/>
          <w:szCs w:val="18"/>
        </w:rPr>
        <w:t xml:space="preserve">IKT opreme za </w:t>
      </w:r>
      <w:r w:rsidR="00377F9A">
        <w:rPr>
          <w:rFonts w:ascii="Arial" w:eastAsia="Times New Roman" w:hAnsi="Arial" w:cs="Arial"/>
          <w:color w:val="222222"/>
          <w:sz w:val="18"/>
          <w:szCs w:val="18"/>
        </w:rPr>
        <w:t xml:space="preserve">potrebe </w:t>
      </w:r>
      <w:r w:rsidR="00377F9A" w:rsidRPr="00744A12">
        <w:rPr>
          <w:rFonts w:ascii="Arial" w:eastAsia="Times New Roman" w:hAnsi="Arial" w:cs="Arial"/>
          <w:color w:val="222222"/>
          <w:sz w:val="18"/>
          <w:szCs w:val="18"/>
        </w:rPr>
        <w:t>Cent</w:t>
      </w:r>
      <w:r w:rsidR="00377F9A">
        <w:rPr>
          <w:rFonts w:ascii="Arial" w:eastAsia="Times New Roman" w:hAnsi="Arial" w:cs="Arial"/>
          <w:color w:val="222222"/>
          <w:sz w:val="18"/>
          <w:szCs w:val="18"/>
        </w:rPr>
        <w:t>ra</w:t>
      </w:r>
      <w:r w:rsidR="00377F9A" w:rsidRPr="00744A12">
        <w:rPr>
          <w:rFonts w:ascii="Arial" w:eastAsia="Times New Roman" w:hAnsi="Arial" w:cs="Arial"/>
          <w:color w:val="222222"/>
          <w:sz w:val="18"/>
          <w:szCs w:val="18"/>
        </w:rPr>
        <w:t xml:space="preserve"> odličnosti za raziskave in inovacije na področju obnovljivih materialov in zdravega bivanjskega okolja</w:t>
      </w:r>
      <w:r w:rsidR="00681224" w:rsidRPr="00B23301">
        <w:rPr>
          <w:rFonts w:ascii="Arial" w:hAnsi="Arial" w:cs="Arial"/>
          <w:sz w:val="18"/>
          <w:szCs w:val="18"/>
          <w:shd w:val="clear" w:color="auto" w:fill="FFFFFF"/>
        </w:rPr>
        <w:t>)«</w:t>
      </w:r>
      <w:r w:rsidR="00681224" w:rsidRPr="00B23301">
        <w:rPr>
          <w:rFonts w:ascii="Arial" w:hAnsi="Arial" w:cs="Arial"/>
          <w:sz w:val="18"/>
          <w:szCs w:val="18"/>
        </w:rPr>
        <w:t xml:space="preserve"> </w:t>
      </w:r>
      <w:r w:rsidRPr="00035A63">
        <w:rPr>
          <w:rFonts w:ascii="Arial" w:hAnsi="Arial" w:cs="Arial"/>
          <w:sz w:val="18"/>
          <w:szCs w:val="18"/>
        </w:rPr>
        <w:t xml:space="preserve">od pristojnih </w:t>
      </w:r>
      <w:r w:rsidRPr="009924C5">
        <w:rPr>
          <w:rFonts w:ascii="Arial" w:hAnsi="Arial" w:cs="Arial"/>
          <w:color w:val="000000"/>
          <w:sz w:val="18"/>
          <w:szCs w:val="18"/>
        </w:rPr>
        <w:t>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4"/>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18BBDB0A"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 xml:space="preserve">javnim naročilom </w:t>
      </w:r>
      <w:r w:rsidR="00681224" w:rsidRPr="00035A63">
        <w:rPr>
          <w:rFonts w:ascii="Arial" w:hAnsi="Arial" w:cs="Arial"/>
          <w:sz w:val="18"/>
          <w:szCs w:val="18"/>
        </w:rPr>
        <w:t>»</w:t>
      </w:r>
      <w:r w:rsidR="00377F9A">
        <w:rPr>
          <w:rFonts w:ascii="Arial" w:hAnsi="Arial" w:cs="Arial"/>
          <w:color w:val="222222"/>
          <w:sz w:val="18"/>
          <w:szCs w:val="18"/>
          <w:shd w:val="clear" w:color="auto" w:fill="FFFFFF"/>
        </w:rPr>
        <w:t>N</w:t>
      </w:r>
      <w:r w:rsidR="00377F9A" w:rsidRPr="001C4799">
        <w:rPr>
          <w:rFonts w:ascii="Arial" w:hAnsi="Arial" w:cs="Arial"/>
          <w:color w:val="222222"/>
          <w:sz w:val="18"/>
          <w:szCs w:val="18"/>
          <w:shd w:val="clear" w:color="auto" w:fill="FFFFFF"/>
        </w:rPr>
        <w:t xml:space="preserve">akup </w:t>
      </w:r>
      <w:r w:rsidR="00377F9A">
        <w:rPr>
          <w:rFonts w:ascii="Arial" w:hAnsi="Arial" w:cs="Arial"/>
          <w:sz w:val="18"/>
          <w:szCs w:val="18"/>
        </w:rPr>
        <w:t xml:space="preserve">IKT opreme za </w:t>
      </w:r>
      <w:r w:rsidR="00377F9A">
        <w:rPr>
          <w:rFonts w:ascii="Arial" w:eastAsia="Times New Roman" w:hAnsi="Arial" w:cs="Arial"/>
          <w:color w:val="222222"/>
          <w:sz w:val="18"/>
          <w:szCs w:val="18"/>
        </w:rPr>
        <w:t xml:space="preserve">potrebe </w:t>
      </w:r>
      <w:r w:rsidR="00377F9A" w:rsidRPr="00744A12">
        <w:rPr>
          <w:rFonts w:ascii="Arial" w:eastAsia="Times New Roman" w:hAnsi="Arial" w:cs="Arial"/>
          <w:color w:val="222222"/>
          <w:sz w:val="18"/>
          <w:szCs w:val="18"/>
        </w:rPr>
        <w:t>Cent</w:t>
      </w:r>
      <w:r w:rsidR="00377F9A">
        <w:rPr>
          <w:rFonts w:ascii="Arial" w:eastAsia="Times New Roman" w:hAnsi="Arial" w:cs="Arial"/>
          <w:color w:val="222222"/>
          <w:sz w:val="18"/>
          <w:szCs w:val="18"/>
        </w:rPr>
        <w:t>ra</w:t>
      </w:r>
      <w:r w:rsidR="00377F9A" w:rsidRPr="00744A12">
        <w:rPr>
          <w:rFonts w:ascii="Arial" w:eastAsia="Times New Roman" w:hAnsi="Arial" w:cs="Arial"/>
          <w:color w:val="222222"/>
          <w:sz w:val="18"/>
          <w:szCs w:val="18"/>
        </w:rPr>
        <w:t xml:space="preserve"> odličnosti za raziskave in inovacije na področju obnovljivih materialov in zdravega bivanjskega okolja</w:t>
      </w:r>
      <w:r w:rsidR="00681224" w:rsidRPr="00B23301">
        <w:rPr>
          <w:rFonts w:ascii="Arial" w:hAnsi="Arial" w:cs="Arial"/>
          <w:sz w:val="18"/>
          <w:szCs w:val="18"/>
          <w:shd w:val="clear" w:color="auto" w:fill="FFFFFF"/>
        </w:rPr>
        <w:t>«</w:t>
      </w:r>
      <w:r w:rsidR="00130DF2" w:rsidRPr="00B23301">
        <w:rPr>
          <w:rFonts w:ascii="Arial" w:hAnsi="Arial" w:cs="Arial"/>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5"/>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Pr="00035A63"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w:t>
      </w:r>
      <w:r w:rsidRPr="00035A63">
        <w:rPr>
          <w:rFonts w:ascii="Arial" w:hAnsi="Arial" w:cs="Arial"/>
          <w:sz w:val="18"/>
          <w:szCs w:val="18"/>
        </w:rPr>
        <w:t>javnega naročila</w:t>
      </w:r>
    </w:p>
    <w:p w14:paraId="2376F343" w14:textId="0DAB8A52" w:rsidR="00D05EE7" w:rsidRPr="00035A63" w:rsidRDefault="00681224" w:rsidP="00D05EE7">
      <w:pPr>
        <w:jc w:val="center"/>
        <w:rPr>
          <w:rFonts w:ascii="Arial" w:hAnsi="Arial" w:cs="Arial"/>
          <w:b/>
          <w:i/>
          <w:sz w:val="18"/>
          <w:szCs w:val="18"/>
        </w:rPr>
      </w:pPr>
      <w:r w:rsidRPr="00035A63">
        <w:rPr>
          <w:rFonts w:ascii="Arial" w:hAnsi="Arial" w:cs="Arial"/>
          <w:sz w:val="18"/>
          <w:szCs w:val="18"/>
        </w:rPr>
        <w:t>»</w:t>
      </w:r>
      <w:r w:rsidR="00377F9A">
        <w:rPr>
          <w:rFonts w:ascii="Arial" w:hAnsi="Arial" w:cs="Arial"/>
          <w:color w:val="222222"/>
          <w:sz w:val="18"/>
          <w:szCs w:val="18"/>
          <w:shd w:val="clear" w:color="auto" w:fill="FFFFFF"/>
        </w:rPr>
        <w:t>N</w:t>
      </w:r>
      <w:r w:rsidR="00377F9A" w:rsidRPr="001C4799">
        <w:rPr>
          <w:rFonts w:ascii="Arial" w:hAnsi="Arial" w:cs="Arial"/>
          <w:color w:val="222222"/>
          <w:sz w:val="18"/>
          <w:szCs w:val="18"/>
          <w:shd w:val="clear" w:color="auto" w:fill="FFFFFF"/>
        </w:rPr>
        <w:t xml:space="preserve">akup </w:t>
      </w:r>
      <w:r w:rsidR="00377F9A">
        <w:rPr>
          <w:rFonts w:ascii="Arial" w:hAnsi="Arial" w:cs="Arial"/>
          <w:sz w:val="18"/>
          <w:szCs w:val="18"/>
        </w:rPr>
        <w:t xml:space="preserve">IKT opreme za </w:t>
      </w:r>
      <w:r w:rsidR="00377F9A">
        <w:rPr>
          <w:rFonts w:ascii="Arial" w:eastAsia="Times New Roman" w:hAnsi="Arial" w:cs="Arial"/>
          <w:color w:val="222222"/>
          <w:sz w:val="18"/>
          <w:szCs w:val="18"/>
        </w:rPr>
        <w:t xml:space="preserve">potrebe </w:t>
      </w:r>
      <w:r w:rsidR="00377F9A" w:rsidRPr="00744A12">
        <w:rPr>
          <w:rFonts w:ascii="Arial" w:eastAsia="Times New Roman" w:hAnsi="Arial" w:cs="Arial"/>
          <w:color w:val="222222"/>
          <w:sz w:val="18"/>
          <w:szCs w:val="18"/>
        </w:rPr>
        <w:t>Cent</w:t>
      </w:r>
      <w:r w:rsidR="00377F9A">
        <w:rPr>
          <w:rFonts w:ascii="Arial" w:eastAsia="Times New Roman" w:hAnsi="Arial" w:cs="Arial"/>
          <w:color w:val="222222"/>
          <w:sz w:val="18"/>
          <w:szCs w:val="18"/>
        </w:rPr>
        <w:t>ra</w:t>
      </w:r>
      <w:r w:rsidR="00377F9A" w:rsidRPr="00744A12">
        <w:rPr>
          <w:rFonts w:ascii="Arial" w:eastAsia="Times New Roman" w:hAnsi="Arial" w:cs="Arial"/>
          <w:color w:val="222222"/>
          <w:sz w:val="18"/>
          <w:szCs w:val="18"/>
        </w:rPr>
        <w:t xml:space="preserve"> odličnosti za raziskave in inovacije na področju obnovljivih materialov in zdravega bivanjskega okolja</w:t>
      </w:r>
      <w:r w:rsidRPr="00B23301">
        <w:rPr>
          <w:rFonts w:ascii="Arial" w:hAnsi="Arial" w:cs="Arial"/>
          <w:sz w:val="18"/>
          <w:szCs w:val="18"/>
          <w:shd w:val="clear" w:color="auto" w:fill="FFFFFF"/>
        </w:rPr>
        <w:t>«</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7DF714A2"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 xml:space="preserve">(vpiše </w:t>
      </w:r>
      <w:r w:rsidRPr="00B23301">
        <w:rPr>
          <w:rFonts w:ascii="Arial" w:hAnsi="Arial" w:cs="Arial"/>
          <w:i/>
          <w:iCs/>
          <w:sz w:val="16"/>
          <w:szCs w:val="16"/>
        </w:rPr>
        <w:t>se številko in datum pogodbe o izvedbi javnega naročila, sklenjene na podlagi postopka z oznako XXXXXX)</w:t>
      </w:r>
      <w:r w:rsidRPr="00B23301">
        <w:rPr>
          <w:rFonts w:ascii="Arial" w:hAnsi="Arial" w:cs="Arial"/>
          <w:sz w:val="16"/>
          <w:szCs w:val="16"/>
        </w:rPr>
        <w:t xml:space="preserve"> </w:t>
      </w:r>
      <w:r w:rsidRPr="00377F9A">
        <w:rPr>
          <w:rFonts w:ascii="Arial" w:hAnsi="Arial" w:cs="Arial"/>
          <w:sz w:val="16"/>
          <w:szCs w:val="16"/>
        </w:rPr>
        <w:t>za </w:t>
      </w:r>
      <w:r w:rsidR="00681224" w:rsidRPr="00377F9A">
        <w:rPr>
          <w:rFonts w:ascii="Arial" w:hAnsi="Arial" w:cs="Arial"/>
          <w:sz w:val="16"/>
          <w:szCs w:val="16"/>
        </w:rPr>
        <w:t>»</w:t>
      </w:r>
      <w:r w:rsidR="00377F9A" w:rsidRPr="00377F9A">
        <w:rPr>
          <w:rFonts w:ascii="Arial" w:hAnsi="Arial" w:cs="Arial"/>
          <w:color w:val="222222"/>
          <w:sz w:val="16"/>
          <w:szCs w:val="16"/>
          <w:shd w:val="clear" w:color="auto" w:fill="FFFFFF"/>
        </w:rPr>
        <w:t xml:space="preserve">Nakup </w:t>
      </w:r>
      <w:r w:rsidR="00377F9A" w:rsidRPr="00377F9A">
        <w:rPr>
          <w:rFonts w:ascii="Arial" w:hAnsi="Arial" w:cs="Arial"/>
          <w:sz w:val="16"/>
          <w:szCs w:val="16"/>
        </w:rPr>
        <w:t xml:space="preserve">IKT opreme za </w:t>
      </w:r>
      <w:r w:rsidR="00377F9A" w:rsidRPr="00377F9A">
        <w:rPr>
          <w:rFonts w:ascii="Arial" w:eastAsia="Times New Roman" w:hAnsi="Arial" w:cs="Arial"/>
          <w:color w:val="222222"/>
          <w:sz w:val="16"/>
          <w:szCs w:val="16"/>
        </w:rPr>
        <w:t>potrebe Centra odličnosti za raziskave in inovacije na področju obnovljivih materialov in zdravega bivanjskega okolja</w:t>
      </w:r>
      <w:r w:rsidR="00681224" w:rsidRPr="00377F9A">
        <w:rPr>
          <w:rFonts w:ascii="Arial" w:hAnsi="Arial" w:cs="Arial"/>
          <w:sz w:val="16"/>
          <w:szCs w:val="16"/>
          <w:shd w:val="clear" w:color="auto" w:fill="FFFFFF"/>
        </w:rPr>
        <w:t>«</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2CB869E4"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519FBF85" w14:textId="2B2733E8" w:rsidR="0005031F" w:rsidRPr="00FA580C" w:rsidRDefault="00E64203" w:rsidP="0005031F">
      <w:pPr>
        <w:spacing w:after="0"/>
        <w:jc w:val="right"/>
        <w:rPr>
          <w:rFonts w:ascii="Arial" w:hAnsi="Arial" w:cs="Arial"/>
          <w:sz w:val="18"/>
          <w:szCs w:val="18"/>
        </w:rPr>
      </w:pPr>
      <w:r>
        <w:rPr>
          <w:rFonts w:ascii="Arial" w:hAnsi="Arial" w:cs="Arial"/>
          <w:sz w:val="18"/>
          <w:szCs w:val="18"/>
        </w:rPr>
        <w:lastRenderedPageBreak/>
        <w:t>O</w:t>
      </w:r>
      <w:r w:rsidR="0005031F" w:rsidRPr="00EE3557">
        <w:rPr>
          <w:rFonts w:ascii="Arial" w:hAnsi="Arial" w:cs="Arial"/>
          <w:sz w:val="18"/>
          <w:szCs w:val="18"/>
        </w:rPr>
        <w:t xml:space="preserve">brazec št. </w:t>
      </w:r>
      <w:r w:rsidR="0005031F">
        <w:rPr>
          <w:rFonts w:ascii="Arial" w:hAnsi="Arial" w:cs="Arial"/>
          <w:sz w:val="18"/>
          <w:szCs w:val="18"/>
        </w:rPr>
        <w:t>1</w:t>
      </w:r>
      <w:r>
        <w:rPr>
          <w:rFonts w:ascii="Arial" w:hAnsi="Arial" w:cs="Arial"/>
          <w:sz w:val="18"/>
          <w:szCs w:val="18"/>
        </w:rPr>
        <w:t>1</w:t>
      </w:r>
    </w:p>
    <w:p w14:paraId="7883454D" w14:textId="77777777" w:rsidR="0005031F" w:rsidRDefault="0005031F" w:rsidP="000503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p>
    <w:p w14:paraId="5F06A211" w14:textId="0E414F7D" w:rsidR="0005031F" w:rsidRDefault="0005031F" w:rsidP="0005031F">
      <w:pPr>
        <w:jc w:val="both"/>
        <w:rPr>
          <w:rFonts w:ascii="Arial" w:hAnsi="Arial" w:cs="Arial"/>
          <w:color w:val="222222"/>
          <w:sz w:val="18"/>
          <w:szCs w:val="18"/>
          <w:shd w:val="clear" w:color="auto" w:fill="FFFFFF"/>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z naslovom »</w:t>
      </w:r>
      <w:r>
        <w:rPr>
          <w:rFonts w:ascii="Arial" w:hAnsi="Arial" w:cs="Arial"/>
          <w:color w:val="222222"/>
          <w:sz w:val="18"/>
          <w:szCs w:val="18"/>
          <w:shd w:val="clear" w:color="auto" w:fill="FFFFFF"/>
        </w:rPr>
        <w:t>N</w:t>
      </w:r>
      <w:r w:rsidRPr="001C4799">
        <w:rPr>
          <w:rFonts w:ascii="Arial" w:hAnsi="Arial" w:cs="Arial"/>
          <w:color w:val="222222"/>
          <w:sz w:val="18"/>
          <w:szCs w:val="18"/>
          <w:shd w:val="clear" w:color="auto" w:fill="FFFFFF"/>
        </w:rPr>
        <w:t xml:space="preserve">akup </w:t>
      </w:r>
      <w:r>
        <w:rPr>
          <w:rFonts w:ascii="Arial" w:hAnsi="Arial" w:cs="Arial"/>
          <w:sz w:val="18"/>
          <w:szCs w:val="18"/>
        </w:rPr>
        <w:t xml:space="preserve">IKT opreme za </w:t>
      </w:r>
      <w:r>
        <w:rPr>
          <w:rFonts w:ascii="Arial" w:eastAsia="Times New Roman" w:hAnsi="Arial" w:cs="Arial"/>
          <w:color w:val="222222"/>
          <w:sz w:val="18"/>
          <w:szCs w:val="18"/>
        </w:rPr>
        <w:t xml:space="preserve">potrebe </w:t>
      </w:r>
      <w:r w:rsidRPr="00744A12">
        <w:rPr>
          <w:rFonts w:ascii="Arial" w:eastAsia="Times New Roman" w:hAnsi="Arial" w:cs="Arial"/>
          <w:color w:val="222222"/>
          <w:sz w:val="18"/>
          <w:szCs w:val="18"/>
        </w:rPr>
        <w:t>Cent</w:t>
      </w:r>
      <w:r>
        <w:rPr>
          <w:rFonts w:ascii="Arial" w:eastAsia="Times New Roman" w:hAnsi="Arial" w:cs="Arial"/>
          <w:color w:val="222222"/>
          <w:sz w:val="18"/>
          <w:szCs w:val="18"/>
        </w:rPr>
        <w:t>ra</w:t>
      </w:r>
      <w:r w:rsidRPr="00744A12">
        <w:rPr>
          <w:rFonts w:ascii="Arial" w:eastAsia="Times New Roman" w:hAnsi="Arial" w:cs="Arial"/>
          <w:color w:val="222222"/>
          <w:sz w:val="18"/>
          <w:szCs w:val="18"/>
        </w:rPr>
        <w:t xml:space="preserve"> odličnosti za raziskave in inovacije na področju obnovljivih materialov in zdravega bivanjskega okolja</w:t>
      </w:r>
      <w:r>
        <w:rPr>
          <w:rFonts w:ascii="Arial" w:hAnsi="Arial" w:cs="Arial"/>
          <w:sz w:val="18"/>
          <w:szCs w:val="18"/>
        </w:rPr>
        <w:t>«</w:t>
      </w:r>
    </w:p>
    <w:p w14:paraId="1C845333" w14:textId="77777777" w:rsidR="0005031F" w:rsidRDefault="0005031F" w:rsidP="0005031F">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_______________________________________________ (naziv in naslov ponudnika)</w:t>
      </w:r>
    </w:p>
    <w:p w14:paraId="1B788A05" w14:textId="2F248BF8" w:rsidR="0005031F" w:rsidRDefault="0005031F" w:rsidP="0005031F">
      <w:pPr>
        <w:jc w:val="both"/>
        <w:rPr>
          <w:rFonts w:ascii="Arial" w:hAnsi="Arial" w:cs="Arial"/>
          <w:sz w:val="18"/>
          <w:szCs w:val="18"/>
        </w:rPr>
      </w:pPr>
      <w:r>
        <w:rPr>
          <w:rFonts w:ascii="Arial" w:hAnsi="Arial" w:cs="Arial"/>
          <w:color w:val="222222"/>
          <w:sz w:val="18"/>
          <w:szCs w:val="18"/>
          <w:shd w:val="clear" w:color="auto" w:fill="FFFFFF"/>
        </w:rPr>
        <w:t>Izjavljamo</w:t>
      </w:r>
      <w:r>
        <w:rPr>
          <w:rFonts w:ascii="Arial" w:hAnsi="Arial" w:cs="Arial"/>
          <w:color w:val="000000"/>
          <w:sz w:val="18"/>
          <w:szCs w:val="18"/>
        </w:rPr>
        <w:t>, da smo</w:t>
      </w:r>
      <w:r w:rsidRPr="00F17E28">
        <w:rPr>
          <w:rFonts w:ascii="Arial" w:hAnsi="Arial" w:cs="Arial"/>
          <w:sz w:val="18"/>
          <w:szCs w:val="18"/>
        </w:rPr>
        <w:t xml:space="preserve"> </w:t>
      </w:r>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uspešno izvedli naslednje reference:</w:t>
      </w:r>
    </w:p>
    <w:p w14:paraId="2E2EE1C8" w14:textId="77777777" w:rsidR="00AD2014" w:rsidRPr="00AD2014" w:rsidRDefault="00AD2014" w:rsidP="00AD2014">
      <w:pPr>
        <w:spacing w:before="135" w:after="135"/>
        <w:jc w:val="both"/>
        <w:textAlignment w:val="center"/>
        <w:rPr>
          <w:i/>
          <w:iCs/>
        </w:rPr>
      </w:pPr>
      <w:bookmarkStart w:id="7" w:name="_Hlk72834370"/>
      <w:r w:rsidRPr="00AD2014">
        <w:rPr>
          <w:rFonts w:ascii="Arial" w:hAnsi="Arial" w:cs="Arial"/>
          <w:i/>
          <w:iCs/>
          <w:color w:val="000000"/>
          <w:position w:val="-2"/>
          <w:sz w:val="18"/>
          <w:szCs w:val="18"/>
        </w:rPr>
        <w:t xml:space="preserve">Gospodarski subjekt, ki nastopa v ponudbi, je v obdobju zadnjih štirih (4) let pred objavo tega naročila na Portalu javnih naročil, izvedel </w:t>
      </w:r>
      <w:r w:rsidRPr="00AD2014">
        <w:rPr>
          <w:rFonts w:ascii="Arial" w:hAnsi="Arial" w:cs="Arial"/>
          <w:i/>
          <w:iCs/>
          <w:color w:val="000000"/>
          <w:position w:val="-2"/>
          <w:sz w:val="18"/>
          <w:szCs w:val="18"/>
          <w:u w:val="single"/>
        </w:rPr>
        <w:t>najmanj dve (2) istovrstni dobavi in montaži oz. namestitvi predmeta naročila za končnega naročnika</w:t>
      </w:r>
      <w:r w:rsidRPr="00AD2014">
        <w:rPr>
          <w:rFonts w:ascii="Arial" w:hAnsi="Arial" w:cs="Arial"/>
          <w:i/>
          <w:iCs/>
          <w:position w:val="-2"/>
          <w:sz w:val="18"/>
          <w:szCs w:val="18"/>
        </w:rPr>
        <w:t>.</w:t>
      </w:r>
    </w:p>
    <w:p w14:paraId="5798726C" w14:textId="77777777" w:rsidR="00AD2014" w:rsidRPr="00AD2014" w:rsidRDefault="00AD2014" w:rsidP="00AD2014">
      <w:pPr>
        <w:spacing w:before="135" w:after="135"/>
        <w:jc w:val="both"/>
        <w:textAlignment w:val="center"/>
        <w:rPr>
          <w:rFonts w:ascii="Arial" w:hAnsi="Arial" w:cs="Arial"/>
          <w:i/>
          <w:iCs/>
          <w:sz w:val="18"/>
          <w:szCs w:val="18"/>
        </w:rPr>
      </w:pPr>
      <w:r w:rsidRPr="00AD2014">
        <w:rPr>
          <w:rFonts w:ascii="Arial" w:hAnsi="Arial" w:cs="Arial"/>
          <w:i/>
          <w:iCs/>
          <w:position w:val="-2"/>
          <w:sz w:val="18"/>
          <w:szCs w:val="18"/>
        </w:rPr>
        <w:t>Kot istovrstno dobavo s področja predmeta javnega naročila bo naročnik upošteval uspešno (tj. v skladu s pogodbenimi določili in zahtevami referenčnega naročnika posla) dobavo in</w:t>
      </w:r>
      <w:r w:rsidRPr="00AD2014">
        <w:rPr>
          <w:rFonts w:ascii="Arial" w:hAnsi="Arial" w:cs="Arial"/>
          <w:i/>
          <w:iCs/>
          <w:sz w:val="18"/>
          <w:szCs w:val="18"/>
        </w:rPr>
        <w:t xml:space="preserve"> montažo oz. namestitev različne IKT* opreme, ki je vključevala najmanj </w:t>
      </w:r>
      <w:r w:rsidRPr="00AD2014">
        <w:rPr>
          <w:rFonts w:ascii="Arial" w:hAnsi="Arial" w:cs="Arial"/>
          <w:i/>
          <w:iCs/>
          <w:sz w:val="18"/>
          <w:szCs w:val="18"/>
          <w:u w:val="single"/>
        </w:rPr>
        <w:t>dobavo in montažo oz. namestitev katerokoli strojne opreme in programske opreme (aplikacij)</w:t>
      </w:r>
      <w:r w:rsidRPr="00AD2014">
        <w:rPr>
          <w:rFonts w:ascii="Arial" w:hAnsi="Arial" w:cs="Arial"/>
          <w:i/>
          <w:iCs/>
          <w:sz w:val="18"/>
          <w:szCs w:val="18"/>
        </w:rPr>
        <w:t>.</w:t>
      </w:r>
      <w:bookmarkEnd w:id="7"/>
    </w:p>
    <w:p w14:paraId="4FC910D5" w14:textId="0E6A7EFE" w:rsidR="0005031F" w:rsidRPr="00AD2014" w:rsidRDefault="00AD2014" w:rsidP="00AD2014">
      <w:pPr>
        <w:jc w:val="both"/>
        <w:rPr>
          <w:rFonts w:ascii="Arial" w:hAnsi="Arial" w:cs="Arial"/>
          <w:i/>
          <w:iCs/>
          <w:sz w:val="18"/>
          <w:szCs w:val="18"/>
        </w:rPr>
      </w:pPr>
      <w:r w:rsidRPr="00AD2014">
        <w:rPr>
          <w:rFonts w:ascii="Arial" w:hAnsi="Arial" w:cs="Arial"/>
          <w:i/>
          <w:iCs/>
          <w:sz w:val="18"/>
          <w:szCs w:val="18"/>
        </w:rPr>
        <w:t xml:space="preserve">*Pod pojem IKT opreme naročnik šteje </w:t>
      </w:r>
      <w:r w:rsidRPr="00AD2014">
        <w:rPr>
          <w:rFonts w:ascii="Arial" w:hAnsi="Arial" w:cs="Arial"/>
          <w:i/>
          <w:iCs/>
          <w:sz w:val="18"/>
          <w:szCs w:val="18"/>
          <w:shd w:val="clear" w:color="auto" w:fill="FFFFFF"/>
        </w:rPr>
        <w:t>nabor najrazličnejših računalniških, informacijskih in komunikacijskih naprav (strojna oprema), aplikacij (programska oprema), omrežij (Internet) in storitev.</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05031F" w14:paraId="247DFFF1" w14:textId="77777777" w:rsidTr="00EE4754">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7900C" w14:textId="77777777" w:rsidR="0005031F" w:rsidRDefault="0005031F" w:rsidP="00EE4754">
            <w:pPr>
              <w:jc w:val="center"/>
            </w:pPr>
            <w:bookmarkStart w:id="8" w:name="_Hlk64278422"/>
            <w:r>
              <w:rPr>
                <w:rFonts w:ascii="Arial" w:hAnsi="Arial" w:cs="Arial"/>
                <w:b/>
                <w:bCs/>
                <w:color w:val="000000"/>
                <w:position w:val="-2"/>
                <w:sz w:val="18"/>
                <w:szCs w:val="18"/>
                <w:shd w:val="clear" w:color="auto" w:fill="CCCCCC"/>
              </w:rPr>
              <w:t>Referenca št. 1</w:t>
            </w:r>
          </w:p>
        </w:tc>
      </w:tr>
      <w:tr w:rsidR="0005031F" w14:paraId="600B06D8"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0D08377" w14:textId="77777777" w:rsidR="0005031F" w:rsidRDefault="0005031F" w:rsidP="00EE4754">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02793" w14:textId="77777777" w:rsidR="0005031F" w:rsidRDefault="0005031F" w:rsidP="00EE4754">
            <w:r>
              <w:rPr>
                <w:rFonts w:ascii="Arial" w:hAnsi="Arial" w:cs="Arial"/>
                <w:color w:val="000000"/>
                <w:position w:val="-2"/>
                <w:sz w:val="18"/>
                <w:szCs w:val="18"/>
              </w:rPr>
              <w:t> </w:t>
            </w:r>
          </w:p>
        </w:tc>
      </w:tr>
      <w:tr w:rsidR="0005031F" w14:paraId="69985A36"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2128182" w14:textId="6F3E1D46" w:rsidR="0005031F" w:rsidRDefault="004F4B8E"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 / storitve</w:t>
            </w:r>
            <w:r>
              <w:rPr>
                <w:rFonts w:ascii="Arial" w:hAnsi="Arial" w:cs="Arial"/>
                <w:b/>
                <w:bCs/>
                <w:color w:val="000000"/>
                <w:position w:val="-2"/>
                <w:sz w:val="18"/>
                <w:szCs w:val="18"/>
                <w:shd w:val="clear" w:color="auto" w:fill="CCCCCC"/>
              </w:rPr>
              <w:br/>
              <w:t>(opis predmeta dobave, naziv opreme, ali je bila izvedena montaža</w:t>
            </w:r>
            <w:r w:rsidR="00AD2014">
              <w:rPr>
                <w:rFonts w:ascii="Arial" w:hAnsi="Arial" w:cs="Arial"/>
                <w:b/>
                <w:bCs/>
                <w:color w:val="000000"/>
                <w:position w:val="-2"/>
                <w:sz w:val="18"/>
                <w:szCs w:val="18"/>
                <w:shd w:val="clear" w:color="auto" w:fill="CCCCCC"/>
              </w:rPr>
              <w:t xml:space="preserve"> oz. namestitev</w:t>
            </w:r>
            <w:r>
              <w:rPr>
                <w:rFonts w:ascii="Arial" w:hAnsi="Arial" w:cs="Arial"/>
                <w:b/>
                <w:bCs/>
                <w:color w:val="000000"/>
                <w:position w:val="-2"/>
                <w:sz w:val="18"/>
                <w:szCs w:val="18"/>
                <w:shd w:val="clear" w:color="auto" w:fill="CCCCCC"/>
              </w:rPr>
              <w:t xml:space="preserve"> idr.)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F276D" w14:textId="77777777" w:rsidR="0005031F" w:rsidRDefault="0005031F" w:rsidP="00EE4754">
            <w:pPr>
              <w:rPr>
                <w:rFonts w:ascii="Arial" w:hAnsi="Arial" w:cs="Arial"/>
                <w:color w:val="000000"/>
                <w:position w:val="-2"/>
                <w:sz w:val="18"/>
                <w:szCs w:val="18"/>
              </w:rPr>
            </w:pPr>
          </w:p>
        </w:tc>
      </w:tr>
      <w:tr w:rsidR="0005031F" w14:paraId="16DEA7C2"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0209CB9" w14:textId="63A20049" w:rsidR="0005031F" w:rsidRPr="001C3499"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Podlaga za izvedbo predmeta naročila (navedba pogodbe sklenjene z referenčnim naročnikom)</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197EF" w14:textId="6ADB8DF7" w:rsidR="0005031F" w:rsidRDefault="0005031F" w:rsidP="00EE4754">
            <w:pPr>
              <w:rPr>
                <w:rFonts w:ascii="Arial" w:hAnsi="Arial" w:cs="Arial"/>
                <w:color w:val="000000"/>
                <w:position w:val="-2"/>
                <w:sz w:val="18"/>
                <w:szCs w:val="18"/>
              </w:rPr>
            </w:pPr>
          </w:p>
        </w:tc>
      </w:tr>
      <w:tr w:rsidR="0005031F" w14:paraId="7D40081B"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6D681BC" w14:textId="77777777"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BF559" w14:textId="77777777" w:rsidR="0005031F" w:rsidRDefault="0005031F" w:rsidP="00EE4754">
            <w:pPr>
              <w:rPr>
                <w:rFonts w:ascii="Arial" w:hAnsi="Arial" w:cs="Arial"/>
                <w:color w:val="000000"/>
                <w:position w:val="-2"/>
                <w:sz w:val="18"/>
                <w:szCs w:val="18"/>
              </w:rPr>
            </w:pPr>
          </w:p>
        </w:tc>
      </w:tr>
      <w:tr w:rsidR="0005031F" w14:paraId="76C6A215"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C83FD87" w14:textId="77777777" w:rsidR="0005031F" w:rsidRDefault="0005031F" w:rsidP="00EE4754">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1F87E" w14:textId="77777777" w:rsidR="0005031F" w:rsidRDefault="0005031F" w:rsidP="00EE4754">
            <w:pPr>
              <w:rPr>
                <w:rFonts w:ascii="Arial" w:hAnsi="Arial" w:cs="Arial"/>
                <w:color w:val="000000"/>
                <w:position w:val="-2"/>
                <w:sz w:val="18"/>
                <w:szCs w:val="18"/>
              </w:rPr>
            </w:pPr>
          </w:p>
        </w:tc>
      </w:tr>
      <w:bookmarkEnd w:id="8"/>
      <w:tr w:rsidR="0005031F" w14:paraId="197F327E" w14:textId="77777777" w:rsidTr="00EE4754">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44F531" w14:textId="77777777" w:rsidR="0005031F" w:rsidRDefault="0005031F" w:rsidP="00EE4754">
            <w:pPr>
              <w:jc w:val="center"/>
            </w:pPr>
            <w:r>
              <w:rPr>
                <w:rFonts w:ascii="Arial" w:hAnsi="Arial" w:cs="Arial"/>
                <w:b/>
                <w:bCs/>
                <w:color w:val="000000"/>
                <w:position w:val="-2"/>
                <w:sz w:val="18"/>
                <w:szCs w:val="18"/>
                <w:shd w:val="clear" w:color="auto" w:fill="CCCCCC"/>
              </w:rPr>
              <w:t>Referenca št. 2</w:t>
            </w:r>
          </w:p>
        </w:tc>
      </w:tr>
      <w:tr w:rsidR="0005031F" w14:paraId="1BCCB866"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FC0CF82" w14:textId="77777777" w:rsidR="0005031F" w:rsidRDefault="0005031F" w:rsidP="00EE4754">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58FDB" w14:textId="77777777" w:rsidR="0005031F" w:rsidRDefault="0005031F" w:rsidP="00EE4754">
            <w:r>
              <w:rPr>
                <w:rFonts w:ascii="Arial" w:hAnsi="Arial" w:cs="Arial"/>
                <w:color w:val="000000"/>
                <w:position w:val="-2"/>
                <w:sz w:val="18"/>
                <w:szCs w:val="18"/>
              </w:rPr>
              <w:t> </w:t>
            </w:r>
          </w:p>
        </w:tc>
      </w:tr>
      <w:tr w:rsidR="0005031F" w14:paraId="0B6EB9F5"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7CAF3DA" w14:textId="16589914" w:rsidR="0005031F" w:rsidRDefault="004F4B8E"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 / storitve</w:t>
            </w:r>
            <w:r w:rsidR="0005031F">
              <w:rPr>
                <w:rFonts w:ascii="Arial" w:hAnsi="Arial" w:cs="Arial"/>
                <w:b/>
                <w:bCs/>
                <w:color w:val="000000"/>
                <w:position w:val="-2"/>
                <w:sz w:val="18"/>
                <w:szCs w:val="18"/>
                <w:shd w:val="clear" w:color="auto" w:fill="CCCCCC"/>
              </w:rPr>
              <w:br/>
              <w:t>(opis predmeta dobave, naziv opreme</w:t>
            </w:r>
            <w:r>
              <w:rPr>
                <w:rFonts w:ascii="Arial" w:hAnsi="Arial" w:cs="Arial"/>
                <w:b/>
                <w:bCs/>
                <w:color w:val="000000"/>
                <w:position w:val="-2"/>
                <w:sz w:val="18"/>
                <w:szCs w:val="18"/>
                <w:shd w:val="clear" w:color="auto" w:fill="CCCCCC"/>
              </w:rPr>
              <w:t>, ali je bila izvedena montaža</w:t>
            </w:r>
            <w:r w:rsidR="00AD2014">
              <w:rPr>
                <w:rFonts w:ascii="Arial" w:hAnsi="Arial" w:cs="Arial"/>
                <w:b/>
                <w:bCs/>
                <w:color w:val="000000"/>
                <w:position w:val="-2"/>
                <w:sz w:val="18"/>
                <w:szCs w:val="18"/>
                <w:shd w:val="clear" w:color="auto" w:fill="CCCCCC"/>
              </w:rPr>
              <w:t xml:space="preserve"> oz. namestitev</w:t>
            </w:r>
            <w:r>
              <w:rPr>
                <w:rFonts w:ascii="Arial" w:hAnsi="Arial" w:cs="Arial"/>
                <w:b/>
                <w:bCs/>
                <w:color w:val="000000"/>
                <w:position w:val="-2"/>
                <w:sz w:val="18"/>
                <w:szCs w:val="18"/>
                <w:shd w:val="clear" w:color="auto" w:fill="CCCCCC"/>
              </w:rPr>
              <w:t xml:space="preserve"> idr.</w:t>
            </w:r>
            <w:r w:rsidR="0005031F">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9C105" w14:textId="77777777" w:rsidR="0005031F" w:rsidRDefault="0005031F" w:rsidP="00EE4754">
            <w:pPr>
              <w:rPr>
                <w:rFonts w:ascii="Arial" w:hAnsi="Arial" w:cs="Arial"/>
                <w:color w:val="000000"/>
                <w:position w:val="-2"/>
                <w:sz w:val="18"/>
                <w:szCs w:val="18"/>
              </w:rPr>
            </w:pPr>
          </w:p>
        </w:tc>
      </w:tr>
      <w:tr w:rsidR="0005031F" w14:paraId="00C1EE6C"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1E09704" w14:textId="12A6D6BD"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lastRenderedPageBreak/>
              <w:t>Podlaga za izvedbo predmeta naročila (navedba pogodbe sklenjene z referenčnim naročnikom)</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A0A18" w14:textId="2588BD65" w:rsidR="0005031F" w:rsidRDefault="0005031F" w:rsidP="00EE4754">
            <w:pPr>
              <w:rPr>
                <w:rFonts w:ascii="Arial" w:hAnsi="Arial" w:cs="Arial"/>
                <w:color w:val="000000"/>
                <w:position w:val="-2"/>
                <w:sz w:val="18"/>
                <w:szCs w:val="18"/>
              </w:rPr>
            </w:pPr>
          </w:p>
        </w:tc>
      </w:tr>
      <w:tr w:rsidR="0005031F" w14:paraId="4FE8C659"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C642C2" w14:textId="77777777"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BBF5B" w14:textId="77777777" w:rsidR="0005031F" w:rsidRDefault="0005031F" w:rsidP="00EE4754">
            <w:pPr>
              <w:rPr>
                <w:rFonts w:ascii="Arial" w:hAnsi="Arial" w:cs="Arial"/>
                <w:color w:val="000000"/>
                <w:position w:val="-2"/>
                <w:sz w:val="18"/>
                <w:szCs w:val="18"/>
              </w:rPr>
            </w:pPr>
          </w:p>
        </w:tc>
      </w:tr>
      <w:tr w:rsidR="0005031F" w14:paraId="429075F3"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00E1854" w14:textId="77777777" w:rsidR="0005031F" w:rsidRDefault="0005031F" w:rsidP="00EE4754">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819BF" w14:textId="77777777" w:rsidR="0005031F" w:rsidRDefault="0005031F" w:rsidP="00EE4754">
            <w:pPr>
              <w:rPr>
                <w:rFonts w:ascii="Arial" w:hAnsi="Arial" w:cs="Arial"/>
                <w:color w:val="000000"/>
                <w:position w:val="-2"/>
                <w:sz w:val="18"/>
                <w:szCs w:val="18"/>
              </w:rPr>
            </w:pPr>
          </w:p>
        </w:tc>
      </w:tr>
    </w:tbl>
    <w:p w14:paraId="14A05C69" w14:textId="77777777" w:rsidR="0005031F" w:rsidRDefault="0005031F" w:rsidP="0005031F">
      <w:pPr>
        <w:jc w:val="both"/>
        <w:rPr>
          <w:rFonts w:ascii="Arial" w:hAnsi="Arial" w:cs="Arial"/>
          <w:color w:val="000000"/>
          <w:sz w:val="18"/>
          <w:szCs w:val="18"/>
        </w:rPr>
      </w:pPr>
    </w:p>
    <w:p w14:paraId="6705E6A2" w14:textId="77777777" w:rsidR="0005031F" w:rsidRDefault="0005031F" w:rsidP="0005031F">
      <w:pPr>
        <w:jc w:val="both"/>
        <w:rPr>
          <w:rFonts w:ascii="Arial" w:hAnsi="Arial" w:cs="Arial"/>
          <w:color w:val="000000"/>
          <w:sz w:val="18"/>
          <w:szCs w:val="18"/>
        </w:rPr>
      </w:pPr>
      <w:r>
        <w:rPr>
          <w:rFonts w:ascii="Arial" w:hAnsi="Arial" w:cs="Arial"/>
          <w:color w:val="000000"/>
          <w:sz w:val="18"/>
          <w:szCs w:val="18"/>
        </w:rPr>
        <w:t>Opomba: V primeru več referenc ponudnik doda nove vrstice.</w:t>
      </w:r>
    </w:p>
    <w:p w14:paraId="686DC16C" w14:textId="77777777" w:rsidR="0005031F" w:rsidRDefault="0005031F" w:rsidP="0005031F">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05031F" w:rsidRPr="00873025" w14:paraId="11353FC1" w14:textId="77777777" w:rsidTr="00EE4754">
        <w:tc>
          <w:tcPr>
            <w:tcW w:w="4080" w:type="dxa"/>
            <w:tcMar>
              <w:top w:w="75" w:type="dxa"/>
              <w:bottom w:w="75" w:type="dxa"/>
            </w:tcMar>
            <w:vAlign w:val="center"/>
          </w:tcPr>
          <w:p w14:paraId="55A22DA4" w14:textId="77777777" w:rsidR="0005031F" w:rsidRPr="00873025" w:rsidRDefault="0005031F" w:rsidP="00EE4754">
            <w:pPr>
              <w:rPr>
                <w:lang w:val="en-GB"/>
              </w:rPr>
            </w:pPr>
            <w:r>
              <w:rPr>
                <w:rFonts w:ascii="Arial" w:hAnsi="Arial" w:cs="Arial"/>
                <w:color w:val="000000"/>
                <w:position w:val="-2"/>
                <w:sz w:val="18"/>
                <w:szCs w:val="18"/>
                <w:lang w:val="en-GB"/>
              </w:rPr>
              <w:t>Kraj in datum</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49BDCB83" w14:textId="77777777" w:rsidR="0005031F" w:rsidRPr="00873025" w:rsidRDefault="0005031F" w:rsidP="00EE4754">
            <w:pPr>
              <w:jc w:val="center"/>
              <w:rPr>
                <w:lang w:val="en-GB"/>
              </w:rPr>
            </w:pPr>
            <w:r>
              <w:rPr>
                <w:rFonts w:ascii="Arial" w:hAnsi="Arial" w:cs="Arial"/>
                <w:color w:val="000000"/>
                <w:position w:val="-2"/>
                <w:sz w:val="18"/>
                <w:szCs w:val="18"/>
                <w:lang w:val="en-GB"/>
              </w:rPr>
              <w:t>Ime in priimek</w:t>
            </w:r>
            <w:r w:rsidRPr="00873025">
              <w:rPr>
                <w:rFonts w:ascii="Arial" w:hAnsi="Arial" w:cs="Arial"/>
                <w:color w:val="000000"/>
                <w:position w:val="-2"/>
                <w:sz w:val="18"/>
                <w:szCs w:val="18"/>
                <w:lang w:val="en-GB"/>
              </w:rPr>
              <w:t>: _____________________</w:t>
            </w:r>
          </w:p>
        </w:tc>
      </w:tr>
    </w:tbl>
    <w:p w14:paraId="42DB7673" w14:textId="77777777" w:rsidR="0005031F" w:rsidRDefault="0005031F" w:rsidP="0005031F">
      <w:pPr>
        <w:spacing w:after="0"/>
      </w:pPr>
    </w:p>
    <w:tbl>
      <w:tblPr>
        <w:tblStyle w:val="NormalTablePHPDOCX"/>
        <w:tblW w:w="8745" w:type="dxa"/>
        <w:tblInd w:w="108" w:type="dxa"/>
        <w:tblLook w:val="04A0" w:firstRow="1" w:lastRow="0" w:firstColumn="1" w:lastColumn="0" w:noHBand="0" w:noVBand="1"/>
      </w:tblPr>
      <w:tblGrid>
        <w:gridCol w:w="4080"/>
        <w:gridCol w:w="4665"/>
      </w:tblGrid>
      <w:tr w:rsidR="0005031F" w:rsidRPr="00873025" w14:paraId="42A6FFC7" w14:textId="77777777" w:rsidTr="00EE4754">
        <w:tc>
          <w:tcPr>
            <w:tcW w:w="4080" w:type="dxa"/>
            <w:tcMar>
              <w:top w:w="75" w:type="dxa"/>
              <w:bottom w:w="75" w:type="dxa"/>
            </w:tcMar>
            <w:vAlign w:val="center"/>
          </w:tcPr>
          <w:p w14:paraId="785C017A" w14:textId="77777777" w:rsidR="0005031F" w:rsidRPr="00873025" w:rsidRDefault="0005031F" w:rsidP="00EE4754">
            <w:pPr>
              <w:rPr>
                <w:lang w:val="en-GB"/>
              </w:rPr>
            </w:pPr>
          </w:p>
        </w:tc>
        <w:tc>
          <w:tcPr>
            <w:tcW w:w="0" w:type="auto"/>
            <w:tcMar>
              <w:top w:w="75" w:type="dxa"/>
              <w:bottom w:w="75" w:type="dxa"/>
            </w:tcMar>
            <w:vAlign w:val="center"/>
          </w:tcPr>
          <w:p w14:paraId="7CB18E24" w14:textId="77777777" w:rsidR="0005031F" w:rsidRPr="00873025" w:rsidRDefault="0005031F" w:rsidP="00EE4754">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žig in podpis</w:t>
            </w:r>
            <w:r w:rsidRPr="00873025">
              <w:rPr>
                <w:rFonts w:ascii="Arial" w:hAnsi="Arial" w:cs="Arial"/>
                <w:color w:val="000000"/>
                <w:position w:val="-2"/>
                <w:sz w:val="18"/>
                <w:szCs w:val="18"/>
                <w:lang w:val="en-GB"/>
              </w:rPr>
              <w:t>) </w:t>
            </w:r>
          </w:p>
        </w:tc>
      </w:tr>
    </w:tbl>
    <w:p w14:paraId="1BAF4325" w14:textId="77777777" w:rsidR="0005031F" w:rsidRDefault="0005031F" w:rsidP="0005031F">
      <w:r>
        <w:br w:type="page"/>
      </w:r>
    </w:p>
    <w:p w14:paraId="4D448187" w14:textId="1902ECD5" w:rsidR="004F4B8E" w:rsidRDefault="004F4B8E" w:rsidP="004F4B8E">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E64203">
        <w:rPr>
          <w:rFonts w:ascii="Arial" w:hAnsi="Arial" w:cs="Arial"/>
          <w:sz w:val="18"/>
          <w:szCs w:val="18"/>
        </w:rPr>
        <w:t>2</w:t>
      </w:r>
    </w:p>
    <w:p w14:paraId="5829E5D1" w14:textId="77777777" w:rsidR="004F4B8E" w:rsidRPr="00024874" w:rsidRDefault="004F4B8E" w:rsidP="004F4B8E">
      <w:pPr>
        <w:spacing w:after="0"/>
        <w:jc w:val="right"/>
        <w:rPr>
          <w:rFonts w:ascii="Arial" w:hAnsi="Arial" w:cs="Arial"/>
          <w:sz w:val="18"/>
          <w:szCs w:val="18"/>
        </w:rPr>
      </w:pPr>
    </w:p>
    <w:p w14:paraId="5A627198" w14:textId="77777777" w:rsidR="004F4B8E" w:rsidRDefault="004F4B8E" w:rsidP="004F4B8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DACB8ED" w14:textId="77777777" w:rsidR="004F4B8E" w:rsidRDefault="004F4B8E" w:rsidP="004F4B8E">
      <w:pPr>
        <w:spacing w:after="120"/>
        <w:rPr>
          <w:rFonts w:ascii="Arial" w:hAnsi="Arial" w:cs="Arial"/>
        </w:rPr>
      </w:pPr>
    </w:p>
    <w:p w14:paraId="363F145F" w14:textId="77777777" w:rsidR="004F4B8E" w:rsidRDefault="004F4B8E" w:rsidP="004F4B8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______________________________________________________</w:t>
      </w:r>
    </w:p>
    <w:p w14:paraId="2CFD43CC" w14:textId="77777777" w:rsidR="004F4B8E" w:rsidRPr="00024874" w:rsidRDefault="004F4B8E" w:rsidP="004F4B8E">
      <w:pPr>
        <w:shd w:val="clear" w:color="auto" w:fill="FFFFFF"/>
        <w:spacing w:before="225" w:after="375" w:line="333" w:lineRule="auto"/>
        <w:jc w:val="center"/>
      </w:pPr>
      <w:r w:rsidRPr="00024874">
        <w:rPr>
          <w:rFonts w:ascii="Arial" w:hAnsi="Arial" w:cs="Arial"/>
          <w:b/>
          <w:bCs/>
          <w:sz w:val="21"/>
          <w:szCs w:val="21"/>
          <w:shd w:val="clear" w:color="auto" w:fill="FFFFFF"/>
        </w:rPr>
        <w:t>IZJAVA - POTRDILO REFERENCE</w:t>
      </w:r>
    </w:p>
    <w:p w14:paraId="0B1EC74C" w14:textId="77777777" w:rsidR="004F4B8E" w:rsidRPr="009F0559" w:rsidRDefault="004F4B8E" w:rsidP="004F4B8E">
      <w:pPr>
        <w:shd w:val="clear" w:color="auto" w:fill="FFFFFF"/>
        <w:spacing w:before="225" w:after="375" w:line="333" w:lineRule="auto"/>
        <w:jc w:val="both"/>
      </w:pPr>
      <w:r w:rsidRPr="009F0559">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4F4B8E" w14:paraId="67A80E1B"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D06E73" w14:textId="7E757B6E" w:rsidR="004F4B8E" w:rsidRDefault="004F4B8E" w:rsidP="00EE4754">
            <w:pPr>
              <w:jc w:val="right"/>
            </w:pPr>
            <w:r>
              <w:rPr>
                <w:rFonts w:ascii="Arial" w:hAnsi="Arial" w:cs="Arial"/>
                <w:color w:val="000000"/>
                <w:position w:val="-2"/>
                <w:sz w:val="18"/>
                <w:szCs w:val="18"/>
                <w:shd w:val="clear" w:color="auto" w:fill="FFFFFF"/>
              </w:rPr>
              <w:t>gospodarski subjekt/ponudnik (naziv in naslov)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2A0253" w14:textId="77777777" w:rsidR="004F4B8E" w:rsidRDefault="004F4B8E" w:rsidP="00EE4754">
            <w:r>
              <w:rPr>
                <w:rFonts w:ascii="Arial" w:hAnsi="Arial" w:cs="Arial"/>
                <w:color w:val="000000"/>
                <w:position w:val="-2"/>
                <w:sz w:val="18"/>
                <w:szCs w:val="18"/>
                <w:shd w:val="clear" w:color="auto" w:fill="FFFFFF"/>
              </w:rPr>
              <w:t> </w:t>
            </w:r>
          </w:p>
        </w:tc>
      </w:tr>
      <w:tr w:rsidR="004F4B8E" w14:paraId="649C6440"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6C4B16" w14:textId="019A17FA" w:rsidR="004F4B8E" w:rsidRDefault="004F4B8E" w:rsidP="00EE475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za naročnika (naziv referenčnega naročnika)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89916B" w14:textId="77777777" w:rsidR="004F4B8E" w:rsidRDefault="004F4B8E" w:rsidP="00EE4754">
            <w:pPr>
              <w:rPr>
                <w:rFonts w:ascii="Arial" w:hAnsi="Arial" w:cs="Arial"/>
                <w:color w:val="000000"/>
                <w:position w:val="-2"/>
                <w:sz w:val="18"/>
                <w:szCs w:val="18"/>
                <w:shd w:val="clear" w:color="auto" w:fill="FFFFFF"/>
              </w:rPr>
            </w:pPr>
          </w:p>
        </w:tc>
      </w:tr>
      <w:tr w:rsidR="004F4B8E" w14:paraId="2E44F649"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3207A3" w14:textId="77777777" w:rsidR="004F4B8E" w:rsidRDefault="004F4B8E" w:rsidP="00EE475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naslednje storitve </w:t>
            </w:r>
          </w:p>
          <w:p w14:paraId="5B5BCC48" w14:textId="12353E9C" w:rsidR="004F4B8E" w:rsidRPr="00977A76" w:rsidRDefault="004F4B8E" w:rsidP="00EE4754">
            <w:pPr>
              <w:jc w:val="right"/>
              <w:rPr>
                <w:rFonts w:ascii="Arial" w:hAnsi="Arial" w:cs="Arial"/>
                <w:i/>
                <w:iCs/>
                <w:color w:val="000000"/>
                <w:position w:val="-2"/>
                <w:sz w:val="18"/>
                <w:szCs w:val="18"/>
                <w:shd w:val="clear" w:color="auto" w:fill="FFFFFF"/>
              </w:rPr>
            </w:pPr>
            <w:r w:rsidRPr="00977A76">
              <w:rPr>
                <w:rFonts w:ascii="Arial" w:hAnsi="Arial" w:cs="Arial"/>
                <w:i/>
                <w:iCs/>
                <w:color w:val="000000"/>
                <w:position w:val="-2"/>
                <w:sz w:val="18"/>
                <w:szCs w:val="18"/>
                <w:shd w:val="clear" w:color="auto" w:fill="FFFFFF"/>
              </w:rPr>
              <w:t xml:space="preserve">(podroben opis dobave oz. vrste storitev, ki jih je izvedel ponudnik – kakšna oprema je bila dobavljena, ali je bila izvedena montaža </w:t>
            </w:r>
            <w:r w:rsidR="00AD2014">
              <w:rPr>
                <w:rFonts w:ascii="Arial" w:hAnsi="Arial" w:cs="Arial"/>
                <w:i/>
                <w:iCs/>
                <w:color w:val="000000"/>
                <w:position w:val="-2"/>
                <w:sz w:val="18"/>
                <w:szCs w:val="18"/>
                <w:shd w:val="clear" w:color="auto" w:fill="FFFFFF"/>
              </w:rPr>
              <w:t>oz.</w:t>
            </w:r>
            <w:r w:rsidRPr="00977A76">
              <w:rPr>
                <w:rFonts w:ascii="Arial" w:hAnsi="Arial" w:cs="Arial"/>
                <w:i/>
                <w:iCs/>
                <w:color w:val="000000"/>
                <w:position w:val="-2"/>
                <w:sz w:val="18"/>
                <w:szCs w:val="18"/>
                <w:shd w:val="clear" w:color="auto" w:fill="FFFFFF"/>
              </w:rPr>
              <w:t xml:space="preserve"> </w:t>
            </w:r>
            <w:r w:rsidR="00AD2014">
              <w:rPr>
                <w:rFonts w:ascii="Arial" w:hAnsi="Arial" w:cs="Arial"/>
                <w:i/>
                <w:iCs/>
                <w:color w:val="000000"/>
                <w:position w:val="-2"/>
                <w:sz w:val="18"/>
                <w:szCs w:val="18"/>
                <w:shd w:val="clear" w:color="auto" w:fill="FFFFFF"/>
              </w:rPr>
              <w:t xml:space="preserve">namestitev </w:t>
            </w:r>
            <w:r>
              <w:rPr>
                <w:rFonts w:ascii="Arial" w:hAnsi="Arial" w:cs="Arial"/>
                <w:i/>
                <w:iCs/>
                <w:color w:val="000000"/>
                <w:position w:val="-2"/>
                <w:sz w:val="18"/>
                <w:szCs w:val="18"/>
                <w:shd w:val="clear" w:color="auto" w:fill="FFFFFF"/>
              </w:rPr>
              <w:t xml:space="preserve">IKT </w:t>
            </w:r>
            <w:r w:rsidRPr="00977A76">
              <w:rPr>
                <w:rFonts w:ascii="Arial" w:hAnsi="Arial" w:cs="Arial"/>
                <w:i/>
                <w:iCs/>
                <w:color w:val="000000"/>
                <w:position w:val="-2"/>
                <w:sz w:val="18"/>
                <w:szCs w:val="18"/>
                <w:shd w:val="clear" w:color="auto" w:fill="FFFFFF"/>
              </w:rPr>
              <w:t>opreme)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B8DEB7" w14:textId="77777777" w:rsidR="004F4B8E" w:rsidRPr="00190C17" w:rsidRDefault="004F4B8E" w:rsidP="00EE4754">
            <w:pPr>
              <w:rPr>
                <w:rFonts w:ascii="Arial" w:hAnsi="Arial" w:cs="Arial"/>
                <w:sz w:val="18"/>
                <w:szCs w:val="18"/>
              </w:rPr>
            </w:pPr>
          </w:p>
        </w:tc>
      </w:tr>
      <w:tr w:rsidR="004F4B8E" w14:paraId="5F93B779"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A92643" w14:textId="77777777" w:rsidR="004F4B8E" w:rsidRDefault="004F4B8E" w:rsidP="00EE4754">
            <w:pPr>
              <w:jc w:val="right"/>
            </w:pPr>
            <w:r>
              <w:rPr>
                <w:rFonts w:ascii="Arial" w:hAnsi="Arial" w:cs="Arial"/>
                <w:color w:val="000000"/>
                <w:position w:val="-2"/>
                <w:sz w:val="18"/>
                <w:szCs w:val="18"/>
                <w:shd w:val="clear" w:color="auto" w:fill="FFFFFF"/>
              </w:rPr>
              <w:t>po pogodbi z nazivom in številko, sklenjene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DA6B7" w14:textId="77777777" w:rsidR="004F4B8E" w:rsidRPr="00190C17" w:rsidRDefault="004F4B8E" w:rsidP="00EE4754">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Naziv pogodbe: </w:t>
            </w:r>
            <w:r w:rsidRPr="00190C17">
              <w:rPr>
                <w:rFonts w:ascii="Arial" w:hAnsi="Arial" w:cs="Arial"/>
                <w:color w:val="000000"/>
                <w:position w:val="-2"/>
                <w:sz w:val="18"/>
                <w:szCs w:val="18"/>
                <w:shd w:val="clear" w:color="auto" w:fill="FFFFFF"/>
              </w:rPr>
              <w:t>_____________________</w:t>
            </w:r>
          </w:p>
          <w:p w14:paraId="6C61942B" w14:textId="77777777" w:rsidR="004F4B8E" w:rsidRPr="00190C17" w:rsidRDefault="004F4B8E" w:rsidP="00EE4754">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Št. pogodbe:</w:t>
            </w:r>
            <w:r w:rsidRPr="00190C17">
              <w:rPr>
                <w:rFonts w:ascii="Arial" w:hAnsi="Arial" w:cs="Arial"/>
                <w:color w:val="000000"/>
                <w:position w:val="-2"/>
                <w:sz w:val="18"/>
                <w:szCs w:val="18"/>
                <w:shd w:val="clear" w:color="auto" w:fill="FFFFFF"/>
              </w:rPr>
              <w:t xml:space="preserve"> ________________________</w:t>
            </w:r>
          </w:p>
          <w:p w14:paraId="767E1FB7" w14:textId="77777777" w:rsidR="004F4B8E" w:rsidRPr="008F7114" w:rsidRDefault="004F4B8E" w:rsidP="00EE4754">
            <w:pPr>
              <w:rPr>
                <w:rFonts w:ascii="Arial" w:hAnsi="Arial" w:cs="Arial"/>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Datum sklenitve: </w:t>
            </w:r>
            <w:r w:rsidRPr="00190C17">
              <w:rPr>
                <w:rFonts w:ascii="Arial" w:hAnsi="Arial" w:cs="Arial"/>
                <w:color w:val="000000"/>
                <w:position w:val="-2"/>
                <w:sz w:val="18"/>
                <w:szCs w:val="18"/>
                <w:shd w:val="clear" w:color="auto" w:fill="FFFFFF"/>
              </w:rPr>
              <w:t>_____________________</w:t>
            </w:r>
          </w:p>
        </w:tc>
      </w:tr>
      <w:tr w:rsidR="004F4B8E" w14:paraId="5BD460FF"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F290DF" w14:textId="77777777" w:rsidR="004F4B8E" w:rsidRDefault="004F4B8E" w:rsidP="00EE4754">
            <w:pPr>
              <w:jc w:val="right"/>
            </w:pPr>
            <w:r>
              <w:rPr>
                <w:rFonts w:ascii="Arial" w:hAnsi="Arial"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AC94C7" w14:textId="77777777" w:rsidR="004F4B8E" w:rsidRDefault="004F4B8E" w:rsidP="00EE4754">
            <w:r>
              <w:rPr>
                <w:rFonts w:ascii="Arial" w:hAnsi="Arial" w:cs="Arial"/>
                <w:color w:val="000000"/>
                <w:position w:val="-2"/>
                <w:sz w:val="18"/>
                <w:szCs w:val="18"/>
                <w:shd w:val="clear" w:color="auto" w:fill="FFFFFF"/>
              </w:rPr>
              <w:t> </w:t>
            </w:r>
          </w:p>
        </w:tc>
      </w:tr>
    </w:tbl>
    <w:p w14:paraId="43ACBB65" w14:textId="77777777" w:rsidR="004F4B8E" w:rsidRDefault="004F4B8E" w:rsidP="004F4B8E">
      <w:pPr>
        <w:shd w:val="clear" w:color="auto" w:fill="FFFFFF"/>
        <w:spacing w:before="225" w:after="375" w:line="333" w:lineRule="auto"/>
        <w:jc w:val="both"/>
      </w:pPr>
      <w:r>
        <w:rPr>
          <w:rFonts w:ascii="Arial" w:hAnsi="Arial" w:cs="Arial"/>
          <w:color w:val="444444"/>
          <w:sz w:val="18"/>
          <w:szCs w:val="18"/>
          <w:shd w:val="clear" w:color="auto" w:fill="FFFFFF"/>
        </w:rPr>
        <w:t> </w:t>
      </w:r>
      <w:r w:rsidRPr="009F0559">
        <w:rPr>
          <w:rFonts w:ascii="Arial" w:hAnsi="Arial" w:cs="Arial"/>
          <w:sz w:val="18"/>
          <w:szCs w:val="18"/>
          <w:shd w:val="clear" w:color="auto" w:fill="FFFFFF"/>
        </w:rPr>
        <w:t>Posel je zaključen ter je bil izvedenem pravočasno, strokovno, kvalitetno in v skladu z določili pogodbe</w:t>
      </w:r>
      <w:r>
        <w:rPr>
          <w:rFonts w:ascii="Arial" w:hAnsi="Arial" w:cs="Arial"/>
          <w:color w:val="444444"/>
          <w:sz w:val="18"/>
          <w:szCs w:val="18"/>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4F4B8E" w14:paraId="70E686A8" w14:textId="77777777" w:rsidTr="00EE4754">
        <w:tc>
          <w:tcPr>
            <w:tcW w:w="3195" w:type="dxa"/>
            <w:shd w:val="clear" w:color="auto" w:fill="FFFFFF"/>
            <w:tcMar>
              <w:top w:w="75" w:type="dxa"/>
              <w:bottom w:w="75" w:type="dxa"/>
            </w:tcMar>
            <w:vAlign w:val="center"/>
          </w:tcPr>
          <w:p w14:paraId="549DE622" w14:textId="77777777" w:rsidR="004F4B8E" w:rsidRDefault="004F4B8E" w:rsidP="00EE4754">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8929B64" w14:textId="77777777" w:rsidR="004F4B8E" w:rsidRDefault="004F4B8E" w:rsidP="00EE475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B601A87" w14:textId="77777777" w:rsidR="004F4B8E" w:rsidRDefault="004F4B8E" w:rsidP="00EE4754">
            <w:r>
              <w:rPr>
                <w:rFonts w:ascii="Arial" w:hAnsi="Arial" w:cs="Arial"/>
                <w:color w:val="000000"/>
                <w:position w:val="-2"/>
                <w:sz w:val="18"/>
                <w:szCs w:val="18"/>
                <w:shd w:val="clear" w:color="auto" w:fill="FFFFFF"/>
              </w:rPr>
              <w:t> </w:t>
            </w:r>
          </w:p>
        </w:tc>
      </w:tr>
      <w:tr w:rsidR="004F4B8E" w14:paraId="67901374" w14:textId="77777777" w:rsidTr="00EE4754">
        <w:tc>
          <w:tcPr>
            <w:tcW w:w="3195" w:type="dxa"/>
            <w:shd w:val="clear" w:color="auto" w:fill="FFFFFF"/>
            <w:tcMar>
              <w:top w:w="75" w:type="dxa"/>
              <w:bottom w:w="75" w:type="dxa"/>
            </w:tcMar>
            <w:vAlign w:val="center"/>
          </w:tcPr>
          <w:p w14:paraId="56C8BE29" w14:textId="77777777" w:rsidR="004F4B8E" w:rsidRDefault="004F4B8E" w:rsidP="00EE4754">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E3410B8" w14:textId="77777777" w:rsidR="004F4B8E" w:rsidRDefault="004F4B8E" w:rsidP="00EE475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E725D46" w14:textId="77777777" w:rsidR="004F4B8E" w:rsidRDefault="004F4B8E" w:rsidP="00EE4754"/>
          <w:p w14:paraId="64713F23" w14:textId="77777777" w:rsidR="004F4B8E" w:rsidRDefault="004F4B8E" w:rsidP="00EE4754">
            <w:pPr>
              <w:jc w:val="center"/>
            </w:pPr>
            <w:r>
              <w:rPr>
                <w:rFonts w:ascii="Arial" w:hAnsi="Arial" w:cs="Arial"/>
                <w:color w:val="A9A9A9"/>
                <w:position w:val="-2"/>
                <w:sz w:val="18"/>
                <w:szCs w:val="18"/>
                <w:shd w:val="clear" w:color="auto" w:fill="FFFFFF"/>
              </w:rPr>
              <w:t>(žig in podpis)</w:t>
            </w:r>
          </w:p>
        </w:tc>
      </w:tr>
    </w:tbl>
    <w:p w14:paraId="1D473F01" w14:textId="77777777" w:rsidR="004F4B8E" w:rsidRPr="008F7114" w:rsidRDefault="004F4B8E" w:rsidP="004F4B8E">
      <w:pPr>
        <w:shd w:val="clear" w:color="auto" w:fill="FFFFFF"/>
        <w:spacing w:before="225" w:after="375" w:line="333" w:lineRule="auto"/>
        <w:jc w:val="both"/>
        <w:rPr>
          <w:i/>
          <w:sz w:val="16"/>
          <w:szCs w:val="16"/>
        </w:rPr>
      </w:pPr>
      <w:r w:rsidRPr="008F7114">
        <w:rPr>
          <w:rFonts w:ascii="Arial" w:hAnsi="Arial" w:cs="Arial"/>
          <w:b/>
          <w:bCs/>
          <w:i/>
          <w:color w:val="444444"/>
          <w:sz w:val="16"/>
          <w:szCs w:val="16"/>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4F4B8E" w:rsidRPr="008F7114" w14:paraId="3A557EC5" w14:textId="77777777" w:rsidTr="00EE4754">
        <w:tc>
          <w:tcPr>
            <w:tcW w:w="0" w:type="auto"/>
            <w:tcMar>
              <w:top w:w="0" w:type="auto"/>
              <w:bottom w:w="0" w:type="auto"/>
            </w:tcMar>
          </w:tcPr>
          <w:p w14:paraId="5148D87D"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Naročnik bo upošteval izključno že zaključene posle.</w:t>
            </w:r>
          </w:p>
          <w:p w14:paraId="72A6060E"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6432E56"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V primeru več referenčnih potrdil se obrazec fotokopira.</w:t>
            </w:r>
          </w:p>
        </w:tc>
      </w:tr>
    </w:tbl>
    <w:p w14:paraId="4C8578A4" w14:textId="702C2DBC" w:rsidR="008A66F3" w:rsidRDefault="008A66F3" w:rsidP="008A66F3"/>
    <w:p w14:paraId="69E388CB" w14:textId="5903CB8E" w:rsidR="0005031F" w:rsidRDefault="0005031F" w:rsidP="008A66F3"/>
    <w:p w14:paraId="2FCF09EA" w14:textId="77777777" w:rsidR="0005031F" w:rsidRDefault="0005031F" w:rsidP="0005031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1A4F170" w14:textId="77777777" w:rsidR="0005031F" w:rsidRDefault="0005031F"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7DA7672C" w14:textId="60086453" w:rsidR="00035A63" w:rsidRPr="00F55025" w:rsidRDefault="00005C43" w:rsidP="00377F9A">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sidR="00377F9A" w:rsidRPr="00377F9A">
        <w:rPr>
          <w:rFonts w:ascii="Arial" w:hAnsi="Arial" w:cs="Arial"/>
          <w:b/>
          <w:bCs/>
          <w:sz w:val="24"/>
          <w:szCs w:val="24"/>
        </w:rPr>
        <w:t xml:space="preserve">IKT opreme za </w:t>
      </w:r>
      <w:r w:rsidR="00377F9A" w:rsidRPr="00377F9A">
        <w:rPr>
          <w:rFonts w:ascii="Arial" w:eastAsia="Times New Roman" w:hAnsi="Arial" w:cs="Arial"/>
          <w:b/>
          <w:bCs/>
          <w:color w:val="222222"/>
          <w:sz w:val="24"/>
          <w:szCs w:val="24"/>
        </w:rPr>
        <w:t>potrebe Centra odličnosti za raziskave in inovacije na področju obnovljivih materialov in zdravega bivanjskega okolja</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FA9585B" w:rsidR="00005C43" w:rsidRDefault="00005C43" w:rsidP="00005C43">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52C6A3AA" w:rsidR="00005C43" w:rsidRDefault="00035A63" w:rsidP="00005C43">
      <w:pPr>
        <w:spacing w:before="225" w:after="225" w:line="240" w:lineRule="auto"/>
        <w:jc w:val="both"/>
      </w:pPr>
      <w:r>
        <w:rPr>
          <w:rFonts w:ascii="Arial" w:hAnsi="Arial" w:cs="Arial"/>
          <w:b/>
          <w:bCs/>
          <w:color w:val="000000"/>
          <w:sz w:val="18"/>
          <w:szCs w:val="18"/>
        </w:rPr>
        <w:t>IZVAJALC</w:t>
      </w:r>
      <w:r w:rsidR="00005C43">
        <w:rPr>
          <w:rFonts w:ascii="Arial" w:hAnsi="Arial" w:cs="Arial"/>
          <w:b/>
          <w:bCs/>
          <w:color w:val="000000"/>
          <w:sz w:val="18"/>
          <w:szCs w:val="18"/>
        </w:rPr>
        <w:t>EM: </w:t>
      </w:r>
      <w:r w:rsidR="00005C43">
        <w:rPr>
          <w:rFonts w:ascii="Arial" w:hAnsi="Arial" w:cs="Arial"/>
          <w:color w:val="000000"/>
          <w:sz w:val="18"/>
          <w:szCs w:val="18"/>
        </w:rPr>
        <w:t>___________________________________,</w:t>
      </w:r>
      <w:r w:rsidR="00005C43">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5DC52AAE"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w:t>
            </w:r>
            <w:r w:rsidR="00035A63">
              <w:rPr>
                <w:rFonts w:ascii="Arial" w:hAnsi="Arial" w:cs="Arial"/>
                <w:color w:val="000000"/>
                <w:sz w:val="18"/>
                <w:szCs w:val="18"/>
              </w:rPr>
              <w:t xml:space="preserve">izvajalec </w:t>
            </w:r>
            <w:r>
              <w:rPr>
                <w:rFonts w:ascii="Arial" w:hAnsi="Arial" w:cs="Arial"/>
                <w:color w:val="000000"/>
                <w:sz w:val="18"/>
                <w:szCs w:val="18"/>
              </w:rPr>
              <w:t>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2C8C11B7" w:rsidR="00005C43" w:rsidRDefault="00005C43" w:rsidP="00827728">
            <w:pPr>
              <w:spacing w:before="225" w:after="225"/>
              <w:jc w:val="both"/>
            </w:pPr>
            <w:r>
              <w:rPr>
                <w:rFonts w:ascii="Arial" w:hAnsi="Arial" w:cs="Arial"/>
                <w:color w:val="000000"/>
                <w:sz w:val="18"/>
                <w:szCs w:val="18"/>
              </w:rPr>
              <w:t xml:space="preserve">izbran </w:t>
            </w:r>
            <w:r w:rsidR="00035A63">
              <w:rPr>
                <w:rFonts w:ascii="Arial" w:hAnsi="Arial" w:cs="Arial"/>
                <w:color w:val="000000"/>
                <w:sz w:val="18"/>
                <w:szCs w:val="18"/>
              </w:rPr>
              <w:t>izvajalec</w:t>
            </w:r>
            <w:r w:rsidR="00827728">
              <w:rPr>
                <w:rFonts w:ascii="Arial" w:hAnsi="Arial" w:cs="Arial"/>
                <w:color w:val="000000"/>
                <w:sz w:val="18"/>
                <w:szCs w:val="18"/>
              </w:rPr>
              <w:t xml:space="preserve">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0605376A" w14:textId="0961E8E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sidR="00377F9A">
              <w:rPr>
                <w:rFonts w:ascii="Arial" w:hAnsi="Arial" w:cs="Arial"/>
                <w:sz w:val="18"/>
                <w:szCs w:val="18"/>
              </w:rPr>
              <w:t xml:space="preserve"> v skladu z opisom v Tehničnih specifikacijah in razpisni dokumentaciji ter ponudbo, št. ___, z dne ___, za</w:t>
            </w:r>
            <w:r>
              <w:rPr>
                <w:rFonts w:ascii="Arial" w:hAnsi="Arial" w:cs="Arial"/>
                <w:sz w:val="18"/>
                <w:szCs w:val="18"/>
              </w:rPr>
              <w:t xml:space="preserve"> </w:t>
            </w:r>
            <w:r w:rsidR="00377F9A">
              <w:rPr>
                <w:rFonts w:ascii="Arial" w:hAnsi="Arial" w:cs="Arial"/>
                <w:color w:val="222222"/>
                <w:sz w:val="18"/>
                <w:szCs w:val="18"/>
                <w:shd w:val="clear" w:color="auto" w:fill="FFFFFF"/>
              </w:rPr>
              <w:t>n</w:t>
            </w:r>
            <w:r w:rsidR="00377F9A" w:rsidRPr="001C4799">
              <w:rPr>
                <w:rFonts w:ascii="Arial" w:hAnsi="Arial" w:cs="Arial"/>
                <w:color w:val="222222"/>
                <w:sz w:val="18"/>
                <w:szCs w:val="18"/>
                <w:shd w:val="clear" w:color="auto" w:fill="FFFFFF"/>
              </w:rPr>
              <w:t xml:space="preserve">akup </w:t>
            </w:r>
            <w:r w:rsidR="00377F9A">
              <w:rPr>
                <w:rFonts w:ascii="Arial" w:hAnsi="Arial" w:cs="Arial"/>
                <w:sz w:val="18"/>
                <w:szCs w:val="18"/>
              </w:rPr>
              <w:t xml:space="preserve">IKT opreme za </w:t>
            </w:r>
            <w:r w:rsidR="00377F9A">
              <w:rPr>
                <w:rFonts w:ascii="Arial" w:eastAsia="Times New Roman" w:hAnsi="Arial" w:cs="Arial"/>
                <w:color w:val="222222"/>
                <w:sz w:val="18"/>
                <w:szCs w:val="18"/>
              </w:rPr>
              <w:t xml:space="preserve">potrebe </w:t>
            </w:r>
            <w:r w:rsidR="00377F9A" w:rsidRPr="00744A12">
              <w:rPr>
                <w:rFonts w:ascii="Arial" w:eastAsia="Times New Roman" w:hAnsi="Arial" w:cs="Arial"/>
                <w:color w:val="222222"/>
                <w:sz w:val="18"/>
                <w:szCs w:val="18"/>
              </w:rPr>
              <w:t>Cent</w:t>
            </w:r>
            <w:r w:rsidR="00377F9A">
              <w:rPr>
                <w:rFonts w:ascii="Arial" w:eastAsia="Times New Roman" w:hAnsi="Arial" w:cs="Arial"/>
                <w:color w:val="222222"/>
                <w:sz w:val="18"/>
                <w:szCs w:val="18"/>
              </w:rPr>
              <w:t>ra</w:t>
            </w:r>
            <w:r w:rsidR="00377F9A" w:rsidRPr="00744A12">
              <w:rPr>
                <w:rFonts w:ascii="Arial" w:eastAsia="Times New Roman" w:hAnsi="Arial" w:cs="Arial"/>
                <w:color w:val="222222"/>
                <w:sz w:val="18"/>
                <w:szCs w:val="18"/>
              </w:rPr>
              <w:t xml:space="preserve"> odličnosti za raziskave in inovacije na področju obnovljivih materialov in zdravega bivanjskega okolja</w:t>
            </w:r>
            <w:r w:rsidR="00377F9A">
              <w:rPr>
                <w:rFonts w:ascii="Arial" w:eastAsia="Times New Roman" w:hAnsi="Arial" w:cs="Arial"/>
                <w:color w:val="222222"/>
                <w:sz w:val="18"/>
                <w:szCs w:val="18"/>
              </w:rPr>
              <w:t>,</w:t>
            </w:r>
            <w:r w:rsidR="00377F9A" w:rsidRPr="004D4EB5">
              <w:rPr>
                <w:rFonts w:ascii="Arial" w:hAnsi="Arial" w:cs="Arial"/>
                <w:sz w:val="18"/>
                <w:szCs w:val="18"/>
              </w:rPr>
              <w:t xml:space="preserve"> </w:t>
            </w: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38ADAB71" w14:textId="77777777" w:rsidR="00005C43"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p w14:paraId="7CD281D3" w14:textId="77777777" w:rsidR="002D062F" w:rsidRDefault="00377F9A" w:rsidP="002D062F">
            <w:pPr>
              <w:autoSpaceDE w:val="0"/>
              <w:autoSpaceDN w:val="0"/>
              <w:adjustRightInd w:val="0"/>
              <w:jc w:val="both"/>
              <w:rPr>
                <w:rFonts w:ascii="Arial" w:hAnsi="Arial" w:cs="Arial"/>
                <w:color w:val="222222"/>
                <w:sz w:val="18"/>
                <w:szCs w:val="18"/>
                <w:shd w:val="clear" w:color="auto" w:fill="FFFFFF"/>
              </w:rPr>
            </w:pPr>
            <w:r w:rsidRPr="000203A4">
              <w:rPr>
                <w:rFonts w:ascii="Arial" w:hAnsi="Arial" w:cs="Arial"/>
                <w:color w:val="222222"/>
                <w:sz w:val="18"/>
                <w:szCs w:val="18"/>
                <w:shd w:val="clear" w:color="auto" w:fill="FFFFFF"/>
              </w:rPr>
              <w:t>V kolikor bo potrebno izvedbo predmeta naročila prilagajati oz. izvajati skladno s terminskim planom izvajalca gradbenih del, ki že izvaja dela na gradbišču po pogodbi št. 02-37-P/20 02 za izgradnjo Centra odličnosti za izvajalec zaradi navedenega ali zaradi organizacije del in časovnega usklajevanja z gradbenim izvajalcem ni upravičen do nikakršnega povišanja cen, niti v primeru, da se roki izvedbe predmeta naročila zamaknejo zaradi razlogov na strani naročnika in povezani z gradbenimi deli na objektu Center odličnosti za raziskave in inovacije na področju obnovljivih materialov in zdravega bivanjskega okolja (InnoRenew CoE).</w:t>
            </w:r>
          </w:p>
          <w:p w14:paraId="112B91EC" w14:textId="1BCECCC5" w:rsidR="002D062F" w:rsidRPr="002D062F" w:rsidRDefault="002D062F" w:rsidP="002D062F">
            <w:pPr>
              <w:autoSpaceDE w:val="0"/>
              <w:autoSpaceDN w:val="0"/>
              <w:adjustRightInd w:val="0"/>
              <w:jc w:val="both"/>
              <w:rPr>
                <w:rFonts w:ascii="Arial" w:hAnsi="Arial" w:cs="Arial"/>
                <w:color w:val="222222"/>
                <w:sz w:val="18"/>
                <w:szCs w:val="18"/>
                <w:shd w:val="clear" w:color="auto" w:fill="FFFFFF"/>
              </w:rPr>
            </w:pPr>
            <w:r w:rsidRPr="002D062F">
              <w:rPr>
                <w:rFonts w:ascii="Arial" w:hAnsi="Arial" w:cs="Arial"/>
                <w:color w:val="222222"/>
                <w:sz w:val="18"/>
                <w:szCs w:val="18"/>
                <w:shd w:val="clear" w:color="auto" w:fill="FFFFFF"/>
              </w:rPr>
              <w:t xml:space="preserve">V primeru sočasne izvedbe razpisanih storitev po tem javnem naročilu in izvajanjem gradnje objekta InnoRenew CoE </w:t>
            </w:r>
            <w:r>
              <w:rPr>
                <w:rFonts w:ascii="Arial" w:hAnsi="Arial" w:cs="Arial"/>
                <w:color w:val="222222"/>
                <w:sz w:val="18"/>
                <w:szCs w:val="18"/>
                <w:shd w:val="clear" w:color="auto" w:fill="FFFFFF"/>
              </w:rPr>
              <w:t>se izvajalec zaveže</w:t>
            </w:r>
            <w:r w:rsidRPr="002D062F">
              <w:rPr>
                <w:rFonts w:ascii="Arial" w:hAnsi="Arial" w:cs="Arial"/>
                <w:color w:val="222222"/>
                <w:sz w:val="18"/>
                <w:szCs w:val="18"/>
                <w:shd w:val="clear" w:color="auto" w:fill="FFFFFF"/>
              </w:rPr>
              <w:t xml:space="preserve"> z izvajalcem gradbenih del, ki je že na gradbišču po pogodbi št. 02-37-P/20 02, skleniti skupni pisni dogovor o varstvu pri delu in ureditvi gradbišča.</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0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7790"/>
            </w:tblGrid>
            <w:tr w:rsidR="00005C43" w14:paraId="6A13663A" w14:textId="77777777" w:rsidTr="00D4631C">
              <w:tc>
                <w:tcPr>
                  <w:tcW w:w="0" w:type="auto"/>
                  <w:tcMar>
                    <w:top w:w="0" w:type="auto"/>
                    <w:bottom w:w="0" w:type="auto"/>
                  </w:tcMar>
                </w:tcPr>
                <w:p w14:paraId="1A530D81" w14:textId="124EFC9A"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w:t>
                  </w:r>
                  <w:r w:rsidR="000203A4">
                    <w:rPr>
                      <w:rFonts w:ascii="Arial" w:hAnsi="Arial" w:cs="Arial"/>
                      <w:color w:val="000000"/>
                      <w:sz w:val="18"/>
                      <w:szCs w:val="18"/>
                    </w:rPr>
                    <w:t>,</w:t>
                  </w:r>
                  <w:r>
                    <w:rPr>
                      <w:rFonts w:ascii="Arial" w:hAnsi="Arial" w:cs="Arial"/>
                      <w:color w:val="000000"/>
                      <w:sz w:val="18"/>
                      <w:szCs w:val="18"/>
                    </w:rPr>
                    <w:t xml:space="preserve"> z dne ________;</w:t>
                  </w:r>
                </w:p>
                <w:p w14:paraId="7F39DE55" w14:textId="6B6B329B"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Pogodbena vrednost je dogovorjena na osnovi ponudbe izvajalca in znaša:</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7FD69CAC"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pogodbeno ceno za pravilno in pravočasno izvedbo naročila na podlagi te pogodbe, ki vključuje prevzemni zapisnik</w:t>
            </w:r>
            <w:r w:rsidR="000203A4">
              <w:rPr>
                <w:rFonts w:ascii="Arial" w:hAnsi="Arial" w:cs="Arial"/>
                <w:color w:val="000000"/>
                <w:sz w:val="18"/>
                <w:szCs w:val="18"/>
              </w:rPr>
              <w:t xml:space="preserve"> za vse opravljene storitve po tej pogodbi</w:t>
            </w:r>
            <w:r>
              <w:rPr>
                <w:rFonts w:ascii="Arial" w:hAnsi="Arial" w:cs="Arial"/>
                <w:color w:val="000000"/>
                <w:sz w:val="18"/>
                <w:szCs w:val="18"/>
              </w:rPr>
              <w:t xml:space="preserve">, potrjen s strani naročnika. </w:t>
            </w:r>
            <w:r w:rsidR="006869AC">
              <w:rPr>
                <w:rFonts w:ascii="Arial" w:hAnsi="Arial" w:cs="Arial"/>
                <w:color w:val="000000"/>
                <w:sz w:val="18"/>
                <w:szCs w:val="18"/>
              </w:rPr>
              <w:t xml:space="preserve"> </w:t>
            </w:r>
          </w:p>
          <w:p w14:paraId="6B448EB5" w14:textId="23BF7754" w:rsidR="00AD2014" w:rsidRPr="00370728" w:rsidRDefault="00AD2014" w:rsidP="00AD2014">
            <w:pPr>
              <w:spacing w:before="225" w:after="225"/>
              <w:jc w:val="both"/>
              <w:rPr>
                <w:rFonts w:ascii="Arial" w:hAnsi="Arial" w:cs="Arial"/>
                <w:strike/>
                <w:sz w:val="18"/>
                <w:szCs w:val="18"/>
              </w:rPr>
            </w:pPr>
            <w:r>
              <w:rPr>
                <w:rFonts w:ascii="Arial" w:hAnsi="Arial" w:cs="Arial"/>
                <w:color w:val="000000"/>
                <w:sz w:val="18"/>
                <w:szCs w:val="18"/>
              </w:rPr>
              <w:t>Pravilna in pravočasna dobava blaga vključuje tudi izv</w:t>
            </w:r>
            <w:r w:rsidRPr="00AD2014">
              <w:rPr>
                <w:rFonts w:ascii="Arial" w:hAnsi="Arial" w:cs="Arial"/>
                <w:sz w:val="18"/>
                <w:szCs w:val="18"/>
              </w:rPr>
              <w:t>edbo montaže oz.</w:t>
            </w:r>
            <w:r w:rsidRPr="00AD2014">
              <w:t xml:space="preserve"> </w:t>
            </w:r>
            <w:r w:rsidRPr="00AD2014">
              <w:rPr>
                <w:rFonts w:ascii="Arial" w:hAnsi="Arial" w:cs="Arial"/>
                <w:sz w:val="18"/>
                <w:szCs w:val="18"/>
              </w:rPr>
              <w:t>fizičn</w:t>
            </w:r>
            <w:r>
              <w:rPr>
                <w:rFonts w:ascii="Arial" w:hAnsi="Arial" w:cs="Arial"/>
                <w:sz w:val="18"/>
                <w:szCs w:val="18"/>
              </w:rPr>
              <w:t>o</w:t>
            </w:r>
            <w:r w:rsidRPr="00AD2014">
              <w:rPr>
                <w:rFonts w:ascii="Arial" w:hAnsi="Arial" w:cs="Arial"/>
                <w:sz w:val="18"/>
                <w:szCs w:val="18"/>
              </w:rPr>
              <w:t xml:space="preserve"> in logičn</w:t>
            </w:r>
            <w:r>
              <w:rPr>
                <w:rFonts w:ascii="Arial" w:hAnsi="Arial" w:cs="Arial"/>
                <w:sz w:val="18"/>
                <w:szCs w:val="18"/>
              </w:rPr>
              <w:t>o</w:t>
            </w:r>
            <w:r w:rsidRPr="00AD2014">
              <w:rPr>
                <w:rFonts w:ascii="Arial" w:hAnsi="Arial" w:cs="Arial"/>
                <w:sz w:val="18"/>
                <w:szCs w:val="18"/>
              </w:rPr>
              <w:t xml:space="preserve"> namestitev ponujenega sistema na ključ in usposabljan</w:t>
            </w:r>
            <w:r>
              <w:rPr>
                <w:rFonts w:ascii="Arial" w:hAnsi="Arial" w:cs="Arial"/>
                <w:sz w:val="18"/>
                <w:szCs w:val="18"/>
              </w:rPr>
              <w:t>e</w:t>
            </w:r>
            <w:r w:rsidRPr="00AD2014">
              <w:rPr>
                <w:rFonts w:ascii="Arial" w:hAnsi="Arial" w:cs="Arial"/>
                <w:sz w:val="18"/>
                <w:szCs w:val="18"/>
              </w:rPr>
              <w:t xml:space="preserve"> naročnikovega osebja za upravljanje z opremo v skladu z dodatnimi zahtevami naročnika v Tehničnih specifikacijah.</w:t>
            </w:r>
          </w:p>
          <w:p w14:paraId="0AF74A31" w14:textId="124A120C"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 xml:space="preserve">Naročnik se zavezuje, da bo za nemoteno izvajanje pogodbenih obveznosti dobavitelja zagotovil sodelovanje oseb, ki bodo v stiku z </w:t>
            </w:r>
            <w:r w:rsidR="000203A4">
              <w:rPr>
                <w:rFonts w:ascii="Arial" w:hAnsi="Arial" w:cs="Arial"/>
                <w:sz w:val="18"/>
                <w:szCs w:val="18"/>
              </w:rPr>
              <w:t>izvajalcem</w:t>
            </w:r>
            <w:r w:rsidRPr="002500C6">
              <w:rPr>
                <w:rFonts w:ascii="Arial" w:hAnsi="Arial" w:cs="Arial"/>
                <w:sz w:val="18"/>
                <w:szCs w:val="18"/>
              </w:rPr>
              <w:t>.</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4E5BC2F5"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izstavi račun naročniku po uspešno opravljeni dobavi</w:t>
            </w:r>
            <w:r w:rsidR="00AD2014">
              <w:rPr>
                <w:rFonts w:ascii="Arial" w:hAnsi="Arial" w:cs="Arial"/>
                <w:color w:val="000000"/>
                <w:sz w:val="18"/>
                <w:szCs w:val="18"/>
              </w:rPr>
              <w:t xml:space="preserve"> in</w:t>
            </w:r>
            <w:r w:rsidR="000203A4">
              <w:rPr>
                <w:rFonts w:ascii="Arial" w:hAnsi="Arial" w:cs="Arial"/>
                <w:color w:val="000000"/>
                <w:sz w:val="18"/>
                <w:szCs w:val="18"/>
              </w:rPr>
              <w:t xml:space="preserve"> montaži </w:t>
            </w:r>
            <w:r w:rsidR="00AD2014">
              <w:rPr>
                <w:rFonts w:ascii="Arial" w:hAnsi="Arial" w:cs="Arial"/>
                <w:color w:val="000000"/>
                <w:sz w:val="18"/>
                <w:szCs w:val="18"/>
              </w:rPr>
              <w:t xml:space="preserve">oz. namestitvi </w:t>
            </w:r>
            <w:r>
              <w:rPr>
                <w:rFonts w:ascii="Arial" w:hAnsi="Arial" w:cs="Arial"/>
                <w:color w:val="000000"/>
                <w:sz w:val="18"/>
                <w:szCs w:val="18"/>
              </w:rPr>
              <w:t xml:space="preserve">opreme oz. </w:t>
            </w:r>
            <w:r w:rsidR="000203A4">
              <w:rPr>
                <w:rFonts w:ascii="Arial" w:hAnsi="Arial" w:cs="Arial"/>
                <w:color w:val="000000"/>
                <w:sz w:val="18"/>
                <w:szCs w:val="18"/>
              </w:rPr>
              <w:t xml:space="preserve">po celotni </w:t>
            </w:r>
            <w:r>
              <w:rPr>
                <w:rFonts w:ascii="Arial" w:hAnsi="Arial" w:cs="Arial"/>
                <w:color w:val="000000"/>
                <w:sz w:val="18"/>
                <w:szCs w:val="18"/>
              </w:rPr>
              <w:t>izvedeni storitvi</w:t>
            </w:r>
            <w:r w:rsidR="000203A4">
              <w:rPr>
                <w:rFonts w:ascii="Arial" w:hAnsi="Arial" w:cs="Arial"/>
                <w:color w:val="000000"/>
                <w:sz w:val="18"/>
                <w:szCs w:val="18"/>
              </w:rPr>
              <w:t xml:space="preserve"> v skladu s to pogodbo.</w:t>
            </w:r>
            <w:r>
              <w:rPr>
                <w:rFonts w:ascii="Arial" w:hAnsi="Arial" w:cs="Arial"/>
                <w:color w:val="000000"/>
                <w:sz w:val="18"/>
                <w:szCs w:val="18"/>
              </w:rPr>
              <w:t xml:space="preserve"> </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lastRenderedPageBreak/>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1C527E21"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z vsemi sestavnimi deli, kot izhajajo iz tehničnih specifikacij, dobavil</w:t>
            </w:r>
            <w:r w:rsidR="000203A4">
              <w:rPr>
                <w:rFonts w:ascii="Arial" w:hAnsi="Arial" w:cs="Arial"/>
                <w:color w:val="000000"/>
                <w:sz w:val="18"/>
                <w:szCs w:val="18"/>
              </w:rPr>
              <w:t xml:space="preserve"> in montiral</w:t>
            </w:r>
            <w:r>
              <w:rPr>
                <w:rFonts w:ascii="Arial" w:hAnsi="Arial" w:cs="Arial"/>
                <w:color w:val="000000"/>
                <w:sz w:val="18"/>
                <w:szCs w:val="18"/>
              </w:rPr>
              <w:t xml:space="preserve"> najkasneje </w:t>
            </w:r>
            <w:r w:rsidR="000203A4">
              <w:rPr>
                <w:rFonts w:ascii="Arial" w:hAnsi="Arial" w:cs="Arial"/>
                <w:color w:val="000000"/>
                <w:sz w:val="18"/>
                <w:szCs w:val="18"/>
              </w:rPr>
              <w:t>v 45 dneh od sklenitve pogodbe</w:t>
            </w:r>
            <w:r>
              <w:rPr>
                <w:rFonts w:ascii="Arial" w:hAnsi="Arial" w:cs="Arial"/>
                <w:color w:val="000000"/>
                <w:sz w:val="18"/>
                <w:szCs w:val="18"/>
              </w:rPr>
              <w:t xml:space="preserve">. </w:t>
            </w:r>
            <w:r w:rsidR="0019417D" w:rsidRPr="0019417D">
              <w:rPr>
                <w:rFonts w:ascii="Arial" w:hAnsi="Arial" w:cs="Arial"/>
                <w:color w:val="222222"/>
                <w:sz w:val="18"/>
                <w:szCs w:val="18"/>
                <w:shd w:val="clear" w:color="auto" w:fill="FFFFFF"/>
              </w:rPr>
              <w:t>Fizična in logična namestitev sistema na ključ, vzpostavitev komunikacijskega omrežja in usposabljanje uporabnikov opreme, skladno z dodatnimi zahtevami naročnika iz tehničnih specifikacij, se izvede vključno do navedenega roka.</w:t>
            </w:r>
          </w:p>
          <w:p w14:paraId="44739BB7" w14:textId="40298FF2"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w:t>
            </w:r>
            <w:r w:rsidR="0019417D">
              <w:rPr>
                <w:rFonts w:ascii="Arial" w:hAnsi="Arial" w:cs="Arial"/>
                <w:color w:val="000000"/>
                <w:sz w:val="18"/>
                <w:szCs w:val="18"/>
              </w:rPr>
              <w:t>izvedbe</w:t>
            </w:r>
            <w:r>
              <w:rPr>
                <w:rFonts w:ascii="Arial" w:hAnsi="Arial" w:cs="Arial"/>
                <w:color w:val="000000"/>
                <w:sz w:val="18"/>
                <w:szCs w:val="18"/>
              </w:rPr>
              <w:t xml:space="preserve"> je bistvena sestavina te pogodbe.</w:t>
            </w:r>
          </w:p>
          <w:p w14:paraId="321B47E6" w14:textId="27A0D7DA"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6C71D2">
              <w:rPr>
                <w:rFonts w:ascii="Arial" w:hAnsi="Arial" w:cs="Arial"/>
                <w:color w:val="000000"/>
                <w:sz w:val="18"/>
                <w:szCs w:val="18"/>
              </w:rPr>
              <w:t>2</w:t>
            </w:r>
            <w:r w:rsidRPr="0093539B">
              <w:rPr>
                <w:rFonts w:ascii="Arial" w:hAnsi="Arial" w:cs="Arial"/>
                <w:color w:val="000000"/>
                <w:sz w:val="18"/>
                <w:szCs w:val="18"/>
              </w:rPr>
              <w:t xml:space="preserve">0 klavzula DDP, na </w:t>
            </w:r>
            <w:r w:rsidR="000203A4">
              <w:rPr>
                <w:rFonts w:ascii="Arial" w:hAnsi="Arial" w:cs="Arial"/>
                <w:color w:val="000000"/>
                <w:sz w:val="18"/>
                <w:szCs w:val="18"/>
              </w:rPr>
              <w:t>lokaciji zgradbe InnoRenew CoE</w:t>
            </w:r>
            <w:r>
              <w:rPr>
                <w:rFonts w:ascii="Arial" w:hAnsi="Arial" w:cs="Arial"/>
                <w:color w:val="000000"/>
                <w:sz w:val="18"/>
                <w:szCs w:val="18"/>
              </w:rPr>
              <w:t>,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w:t>
            </w:r>
            <w:r w:rsidR="000203A4">
              <w:rPr>
                <w:rFonts w:ascii="Arial" w:hAnsi="Arial" w:cs="Arial"/>
                <w:sz w:val="18"/>
                <w:szCs w:val="18"/>
              </w:rPr>
              <w:t xml:space="preserve">navedene </w:t>
            </w:r>
            <w:r w:rsidR="00D4631C" w:rsidRPr="002500C6">
              <w:rPr>
                <w:rFonts w:ascii="Arial" w:hAnsi="Arial" w:cs="Arial"/>
                <w:sz w:val="18"/>
                <w:szCs w:val="18"/>
              </w:rPr>
              <w:t xml:space="preserve">prostore naročnika. </w:t>
            </w:r>
            <w:r w:rsidR="00D4631C">
              <w:rPr>
                <w:rFonts w:ascii="Arial" w:hAnsi="Arial" w:cs="Arial"/>
                <w:sz w:val="18"/>
                <w:szCs w:val="18"/>
              </w:rPr>
              <w:t xml:space="preserve">Izvajalec </w:t>
            </w:r>
            <w:r w:rsidR="00D4631C" w:rsidRPr="002500C6">
              <w:rPr>
                <w:rFonts w:ascii="Arial" w:hAnsi="Arial" w:cs="Arial"/>
                <w:sz w:val="18"/>
                <w:szCs w:val="18"/>
              </w:rPr>
              <w:t xml:space="preserve">mora izvesti montažo </w:t>
            </w:r>
            <w:r w:rsidR="00AD2014">
              <w:rPr>
                <w:rFonts w:ascii="Arial" w:hAnsi="Arial" w:cs="Arial"/>
                <w:sz w:val="18"/>
                <w:szCs w:val="18"/>
              </w:rPr>
              <w:t xml:space="preserve">oz. namestitev </w:t>
            </w:r>
            <w:r w:rsidR="00D4631C" w:rsidRPr="002500C6">
              <w:rPr>
                <w:rFonts w:ascii="Arial" w:hAnsi="Arial" w:cs="Arial"/>
                <w:sz w:val="18"/>
                <w:szCs w:val="18"/>
              </w:rPr>
              <w:t>dobavljene opreme</w:t>
            </w:r>
            <w:r w:rsidR="00D42F46">
              <w:rPr>
                <w:rFonts w:ascii="Arial" w:hAnsi="Arial" w:cs="Arial"/>
                <w:sz w:val="18"/>
                <w:szCs w:val="18"/>
              </w:rPr>
              <w:t>,</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5D048663"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11A472A3" w14:textId="689B2BE9" w:rsidR="008E7DBA" w:rsidRPr="008E7DBA" w:rsidRDefault="008E7DBA" w:rsidP="00D4631C">
            <w:pPr>
              <w:numPr>
                <w:ilvl w:val="0"/>
                <w:numId w:val="17"/>
              </w:numPr>
              <w:spacing w:after="0" w:line="260" w:lineRule="exact"/>
              <w:jc w:val="both"/>
              <w:rPr>
                <w:rFonts w:ascii="Arial" w:hAnsi="Arial" w:cs="Arial"/>
                <w:sz w:val="18"/>
                <w:szCs w:val="18"/>
              </w:rPr>
            </w:pPr>
            <w:r w:rsidRPr="008E7DBA">
              <w:rPr>
                <w:rFonts w:ascii="Arial" w:hAnsi="Arial" w:cs="Arial"/>
                <w:color w:val="222222"/>
                <w:sz w:val="18"/>
                <w:szCs w:val="18"/>
                <w:shd w:val="clear" w:color="auto" w:fill="FFFFFF"/>
              </w:rPr>
              <w:t>dokazilo za opremo, da bo poleg garancije na strojno opremo vključevala vso podporo  za programske nadgradnje in pravico do tehnične podpore proizvajalca (TAC),</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39A8AEA8"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w:t>
            </w:r>
            <w:r w:rsidR="00172B7A">
              <w:rPr>
                <w:rFonts w:ascii="Arial" w:hAnsi="Arial" w:cs="Arial"/>
                <w:sz w:val="18"/>
                <w:szCs w:val="18"/>
              </w:rPr>
              <w:t xml:space="preserve"> po opravljenih </w:t>
            </w:r>
            <w:r w:rsidR="002B1AB3">
              <w:rPr>
                <w:rFonts w:ascii="Arial" w:hAnsi="Arial" w:cs="Arial"/>
                <w:sz w:val="18"/>
                <w:szCs w:val="18"/>
              </w:rPr>
              <w:t xml:space="preserve">vseh </w:t>
            </w:r>
            <w:r w:rsidR="00172B7A">
              <w:rPr>
                <w:rFonts w:ascii="Arial" w:hAnsi="Arial" w:cs="Arial"/>
                <w:sz w:val="18"/>
                <w:szCs w:val="18"/>
              </w:rPr>
              <w:t xml:space="preserve">obveznostih iz prvega odstavka tega člena (tj. </w:t>
            </w:r>
            <w:r w:rsidR="002B1AB3">
              <w:rPr>
                <w:rFonts w:ascii="Arial" w:hAnsi="Arial" w:cs="Arial"/>
                <w:sz w:val="18"/>
                <w:szCs w:val="18"/>
              </w:rPr>
              <w:t>ne le po ustrezni</w:t>
            </w:r>
            <w:r w:rsidR="00172B7A">
              <w:rPr>
                <w:rFonts w:ascii="Arial" w:hAnsi="Arial" w:cs="Arial"/>
                <w:sz w:val="18"/>
                <w:szCs w:val="18"/>
              </w:rPr>
              <w:t xml:space="preserve"> dobavi</w:t>
            </w:r>
            <w:r w:rsidR="002B1AB3">
              <w:rPr>
                <w:rFonts w:ascii="Arial" w:hAnsi="Arial" w:cs="Arial"/>
                <w:sz w:val="18"/>
                <w:szCs w:val="18"/>
              </w:rPr>
              <w:t xml:space="preserve"> opreme, temveč tudi po </w:t>
            </w:r>
            <w:r w:rsidR="0019417D">
              <w:rPr>
                <w:rFonts w:ascii="Arial" w:hAnsi="Arial" w:cs="Arial"/>
                <w:color w:val="222222"/>
                <w:sz w:val="18"/>
                <w:szCs w:val="18"/>
                <w:shd w:val="clear" w:color="auto" w:fill="FFFFFF"/>
              </w:rPr>
              <w:t>f</w:t>
            </w:r>
            <w:r w:rsidR="0019417D" w:rsidRPr="0019417D">
              <w:rPr>
                <w:rFonts w:ascii="Arial" w:hAnsi="Arial" w:cs="Arial"/>
                <w:color w:val="222222"/>
                <w:sz w:val="18"/>
                <w:szCs w:val="18"/>
                <w:shd w:val="clear" w:color="auto" w:fill="FFFFFF"/>
              </w:rPr>
              <w:t>izičn</w:t>
            </w:r>
            <w:r w:rsidR="0019417D">
              <w:rPr>
                <w:rFonts w:ascii="Arial" w:hAnsi="Arial" w:cs="Arial"/>
                <w:color w:val="222222"/>
                <w:sz w:val="18"/>
                <w:szCs w:val="18"/>
                <w:shd w:val="clear" w:color="auto" w:fill="FFFFFF"/>
              </w:rPr>
              <w:t>i</w:t>
            </w:r>
            <w:r w:rsidR="0019417D" w:rsidRPr="0019417D">
              <w:rPr>
                <w:rFonts w:ascii="Arial" w:hAnsi="Arial" w:cs="Arial"/>
                <w:color w:val="222222"/>
                <w:sz w:val="18"/>
                <w:szCs w:val="18"/>
                <w:shd w:val="clear" w:color="auto" w:fill="FFFFFF"/>
              </w:rPr>
              <w:t xml:space="preserve"> in logičn</w:t>
            </w:r>
            <w:r w:rsidR="0019417D">
              <w:rPr>
                <w:rFonts w:ascii="Arial" w:hAnsi="Arial" w:cs="Arial"/>
                <w:color w:val="222222"/>
                <w:sz w:val="18"/>
                <w:szCs w:val="18"/>
                <w:shd w:val="clear" w:color="auto" w:fill="FFFFFF"/>
              </w:rPr>
              <w:t>i</w:t>
            </w:r>
            <w:r w:rsidR="0019417D" w:rsidRPr="0019417D">
              <w:rPr>
                <w:rFonts w:ascii="Arial" w:hAnsi="Arial" w:cs="Arial"/>
                <w:color w:val="222222"/>
                <w:sz w:val="18"/>
                <w:szCs w:val="18"/>
                <w:shd w:val="clear" w:color="auto" w:fill="FFFFFF"/>
              </w:rPr>
              <w:t xml:space="preserve"> namestit</w:t>
            </w:r>
            <w:r w:rsidR="0019417D">
              <w:rPr>
                <w:rFonts w:ascii="Arial" w:hAnsi="Arial" w:cs="Arial"/>
                <w:color w:val="222222"/>
                <w:sz w:val="18"/>
                <w:szCs w:val="18"/>
                <w:shd w:val="clear" w:color="auto" w:fill="FFFFFF"/>
              </w:rPr>
              <w:t>vi</w:t>
            </w:r>
            <w:r w:rsidR="0019417D" w:rsidRPr="0019417D">
              <w:rPr>
                <w:rFonts w:ascii="Arial" w:hAnsi="Arial" w:cs="Arial"/>
                <w:color w:val="222222"/>
                <w:sz w:val="18"/>
                <w:szCs w:val="18"/>
                <w:shd w:val="clear" w:color="auto" w:fill="FFFFFF"/>
              </w:rPr>
              <w:t xml:space="preserve"> sistema na ključ, vzpostavit</w:t>
            </w:r>
            <w:r w:rsidR="0019417D">
              <w:rPr>
                <w:rFonts w:ascii="Arial" w:hAnsi="Arial" w:cs="Arial"/>
                <w:color w:val="222222"/>
                <w:sz w:val="18"/>
                <w:szCs w:val="18"/>
                <w:shd w:val="clear" w:color="auto" w:fill="FFFFFF"/>
              </w:rPr>
              <w:t>vi</w:t>
            </w:r>
            <w:r w:rsidR="0019417D" w:rsidRPr="0019417D">
              <w:rPr>
                <w:rFonts w:ascii="Arial" w:hAnsi="Arial" w:cs="Arial"/>
                <w:color w:val="222222"/>
                <w:sz w:val="18"/>
                <w:szCs w:val="18"/>
                <w:shd w:val="clear" w:color="auto" w:fill="FFFFFF"/>
              </w:rPr>
              <w:t xml:space="preserve"> komunikacijskega omrežja in usposabljanj</w:t>
            </w:r>
            <w:r w:rsidR="0019417D">
              <w:rPr>
                <w:rFonts w:ascii="Arial" w:hAnsi="Arial" w:cs="Arial"/>
                <w:color w:val="222222"/>
                <w:sz w:val="18"/>
                <w:szCs w:val="18"/>
                <w:shd w:val="clear" w:color="auto" w:fill="FFFFFF"/>
              </w:rPr>
              <w:t>a</w:t>
            </w:r>
            <w:r w:rsidR="0019417D" w:rsidRPr="0019417D">
              <w:rPr>
                <w:rFonts w:ascii="Arial" w:hAnsi="Arial" w:cs="Arial"/>
                <w:color w:val="222222"/>
                <w:sz w:val="18"/>
                <w:szCs w:val="18"/>
                <w:shd w:val="clear" w:color="auto" w:fill="FFFFFF"/>
              </w:rPr>
              <w:t xml:space="preserve"> uporabnikov opreme, skladno z dodatnimi zahtevami naročnika iz tehničnih specifikacij</w:t>
            </w:r>
            <w:r w:rsidR="00172B7A">
              <w:rPr>
                <w:rFonts w:ascii="Arial" w:hAnsi="Arial" w:cs="Arial"/>
                <w:sz w:val="18"/>
                <w:szCs w:val="18"/>
              </w:rPr>
              <w:t>)</w:t>
            </w:r>
            <w:r w:rsidRPr="002500C6">
              <w:rPr>
                <w:rFonts w:ascii="Arial" w:hAnsi="Arial" w:cs="Arial"/>
                <w:sz w:val="18"/>
                <w:szCs w:val="18"/>
              </w:rPr>
              <w:t>, ki je obvezna priloga računa.</w:t>
            </w:r>
            <w:r w:rsidRPr="002500C6" w:rsidDel="00A641D6">
              <w:t xml:space="preserve"> </w:t>
            </w:r>
            <w:r w:rsidR="000203A4">
              <w:rPr>
                <w:rFonts w:ascii="Arial" w:hAnsi="Arial" w:cs="Arial"/>
                <w:sz w:val="18"/>
                <w:szCs w:val="18"/>
              </w:rPr>
              <w:t>Izvajalec</w:t>
            </w:r>
            <w:r w:rsidRPr="002500C6">
              <w:rPr>
                <w:rFonts w:ascii="Arial" w:hAnsi="Arial" w:cs="Arial"/>
                <w:sz w:val="18"/>
                <w:szCs w:val="18"/>
              </w:rPr>
              <w:t xml:space="preserve"> lahko na podlagi podpisanega in žigosanega končnega primopredajnega zapisnika (pisno potrjenega s strani predstavnikov obeh pogodbenih strank) naročniku izstavi račun za dobavljeno, nameščeno in delujočo opremo.</w:t>
            </w:r>
          </w:p>
          <w:p w14:paraId="0183F538" w14:textId="5040395A"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w:t>
            </w:r>
            <w:r w:rsidR="000203A4">
              <w:rPr>
                <w:rFonts w:ascii="Arial" w:hAnsi="Arial" w:cs="Arial"/>
                <w:sz w:val="18"/>
                <w:szCs w:val="18"/>
              </w:rPr>
              <w:t xml:space="preserve">izvajalec </w:t>
            </w:r>
            <w:r w:rsidR="00D377A1" w:rsidRPr="002500C6">
              <w:rPr>
                <w:rFonts w:ascii="Arial" w:hAnsi="Arial" w:cs="Arial"/>
                <w:sz w:val="18"/>
                <w:szCs w:val="18"/>
              </w:rPr>
              <w:t xml:space="preserve">skrbniku pogodbe s strani naročnika posreduje pisno obvestilo po elektronski pošti na naslov: _________________. </w:t>
            </w:r>
          </w:p>
          <w:p w14:paraId="3E631063" w14:textId="00E40DDB"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 xml:space="preserve">V kolikor </w:t>
            </w:r>
            <w:r w:rsidR="000203A4">
              <w:rPr>
                <w:rFonts w:ascii="Arial" w:hAnsi="Arial" w:cs="Arial"/>
                <w:sz w:val="18"/>
                <w:szCs w:val="18"/>
              </w:rPr>
              <w:t>izvajalec</w:t>
            </w:r>
            <w:r w:rsidRPr="002500C6">
              <w:rPr>
                <w:rFonts w:ascii="Arial" w:hAnsi="Arial" w:cs="Arial"/>
                <w:sz w:val="18"/>
                <w:szCs w:val="18"/>
              </w:rPr>
              <w:t xml:space="preserve"> svojih obveznosti ne bo opravil v pogodbenem roku, je naročniku odškodninsko odgovoren za vso neposredno in posredno škodo iz naslova zamude.</w:t>
            </w:r>
          </w:p>
          <w:p w14:paraId="0FAF5280" w14:textId="79B045F1" w:rsidR="00D377A1" w:rsidRPr="00D377A1" w:rsidRDefault="00D377A1" w:rsidP="00440703">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r w:rsidR="0019417D">
              <w:rPr>
                <w:rFonts w:ascii="Arial" w:hAnsi="Arial" w:cs="Arial"/>
                <w:sz w:val="18"/>
                <w:szCs w:val="18"/>
              </w:rPr>
              <w:t>.</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lastRenderedPageBreak/>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lastRenderedPageBreak/>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Pr="00B23301" w:rsidRDefault="00005C43" w:rsidP="00005C43">
      <w:pPr>
        <w:spacing w:after="0" w:line="240" w:lineRule="auto"/>
        <w:jc w:val="center"/>
        <w:rPr>
          <w:rFonts w:ascii="Arial" w:hAnsi="Arial" w:cs="Arial"/>
          <w:b/>
          <w:bCs/>
          <w:sz w:val="18"/>
          <w:szCs w:val="18"/>
        </w:rPr>
      </w:pPr>
      <w:r w:rsidRPr="00B23301">
        <w:rPr>
          <w:rFonts w:ascii="Arial" w:hAnsi="Arial" w:cs="Arial"/>
          <w:b/>
          <w:bCs/>
          <w:sz w:val="18"/>
          <w:szCs w:val="18"/>
        </w:rPr>
        <w:t>13. člen</w:t>
      </w:r>
    </w:p>
    <w:p w14:paraId="39AD0D29" w14:textId="77777777" w:rsidR="00380214" w:rsidRPr="00B23301"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B23301" w:rsidRPr="00B23301" w14:paraId="1437F782" w14:textId="77777777" w:rsidTr="00D4631C">
        <w:tc>
          <w:tcPr>
            <w:tcW w:w="0" w:type="auto"/>
            <w:tcMar>
              <w:top w:w="0" w:type="auto"/>
              <w:bottom w:w="0" w:type="auto"/>
            </w:tcMar>
          </w:tcPr>
          <w:p w14:paraId="5B39A55C" w14:textId="77777777"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4D899336" w14:textId="77777777"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31E161D3" w:rsidR="00005C43" w:rsidRPr="00B23301" w:rsidRDefault="00F4124E" w:rsidP="00F4124E">
            <w:pPr>
              <w:pStyle w:val="Navadensplet"/>
              <w:jc w:val="both"/>
              <w:rPr>
                <w:rFonts w:ascii="Arial" w:hAnsi="Arial" w:cs="Arial"/>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7EBE1611" w14:textId="77777777" w:rsidR="00F4124E" w:rsidRDefault="00F4124E" w:rsidP="00005C43">
      <w:pPr>
        <w:spacing w:after="0" w:line="240" w:lineRule="auto"/>
        <w:jc w:val="both"/>
        <w:rPr>
          <w:rFonts w:ascii="Arial" w:hAnsi="Arial" w:cs="Arial"/>
          <w:b/>
          <w:bCs/>
          <w:color w:val="000000"/>
          <w:sz w:val="18"/>
          <w:szCs w:val="18"/>
        </w:rPr>
      </w:pPr>
    </w:p>
    <w:p w14:paraId="38E11A14" w14:textId="2E72A203"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362E145B"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sidR="0002045C">
              <w:rPr>
                <w:rFonts w:ascii="Arial" w:hAnsi="Arial" w:cs="Arial"/>
                <w:color w:val="000000"/>
                <w:sz w:val="18"/>
                <w:szCs w:val="18"/>
              </w:rPr>
              <w:t>ob dobavi in zabeležijo v zapisniku</w:t>
            </w:r>
            <w:r w:rsidR="0087211A">
              <w:rPr>
                <w:rFonts w:ascii="Arial" w:hAnsi="Arial" w:cs="Arial"/>
                <w:color w:val="000000"/>
                <w:sz w:val="18"/>
                <w:szCs w:val="18"/>
              </w:rPr>
              <w:t xml:space="preserve"> naročnika</w:t>
            </w:r>
            <w:r w:rsidR="0002045C">
              <w:rPr>
                <w:rFonts w:ascii="Arial" w:hAnsi="Arial" w:cs="Arial"/>
                <w:color w:val="000000"/>
                <w:sz w:val="18"/>
                <w:szCs w:val="18"/>
              </w:rPr>
              <w:t xml:space="preserve">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w:t>
            </w:r>
            <w:r w:rsidR="0002045C">
              <w:rPr>
                <w:rFonts w:ascii="Arial" w:hAnsi="Arial" w:cs="Arial"/>
                <w:sz w:val="18"/>
                <w:szCs w:val="18"/>
              </w:rPr>
              <w:t xml:space="preserve">najkasneje </w:t>
            </w:r>
            <w:r>
              <w:rPr>
                <w:rFonts w:ascii="Arial" w:hAnsi="Arial" w:cs="Arial"/>
                <w:sz w:val="18"/>
                <w:szCs w:val="18"/>
              </w:rPr>
              <w:t>v roku 10</w:t>
            </w:r>
            <w:r w:rsidR="0002045C">
              <w:rPr>
                <w:rFonts w:ascii="Arial" w:hAnsi="Arial" w:cs="Arial"/>
                <w:sz w:val="18"/>
                <w:szCs w:val="18"/>
              </w:rPr>
              <w:t xml:space="preserve"> (desetih) </w:t>
            </w:r>
            <w:r>
              <w:rPr>
                <w:rFonts w:ascii="Arial" w:hAnsi="Arial" w:cs="Arial"/>
                <w:sz w:val="18"/>
                <w:szCs w:val="18"/>
              </w:rPr>
              <w:t xml:space="preserve">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sidR="0002045C">
              <w:rPr>
                <w:rFonts w:ascii="Arial" w:hAnsi="Arial" w:cs="Arial"/>
                <w:sz w:val="18"/>
                <w:szCs w:val="18"/>
              </w:rPr>
              <w:t>, vendar še vedno znotraj roka dobave iz prvega odstavka 9. člena te pogodbe</w:t>
            </w:r>
            <w:r w:rsidR="0087211A">
              <w:rPr>
                <w:rFonts w:ascii="Arial" w:hAnsi="Arial" w:cs="Arial"/>
                <w:sz w:val="18"/>
                <w:szCs w:val="18"/>
              </w:rPr>
              <w:t xml:space="preserve">. V kolikor je rok dobave v skladu s pogodbo v primeru ugotovitev napak pri dobavi opreme prekoračen, preide </w:t>
            </w:r>
            <w:r w:rsidR="00BD0909">
              <w:rPr>
                <w:rFonts w:ascii="Arial" w:hAnsi="Arial" w:cs="Arial"/>
                <w:sz w:val="18"/>
                <w:szCs w:val="18"/>
              </w:rPr>
              <w:t>izvajalec</w:t>
            </w:r>
            <w:r w:rsidR="0087211A">
              <w:rPr>
                <w:rFonts w:ascii="Arial" w:hAnsi="Arial" w:cs="Arial"/>
                <w:sz w:val="18"/>
                <w:szCs w:val="18"/>
              </w:rPr>
              <w:t xml:space="preserve"> v zamudo</w:t>
            </w:r>
            <w:r>
              <w:rPr>
                <w:rFonts w:ascii="Arial" w:hAnsi="Arial" w:cs="Arial"/>
                <w:sz w:val="18"/>
                <w:szCs w:val="18"/>
              </w:rPr>
              <w:t>.</w:t>
            </w:r>
          </w:p>
          <w:p w14:paraId="7704616D" w14:textId="7E1A8E60" w:rsidR="00B23301" w:rsidRDefault="00B23301" w:rsidP="00D4631C">
            <w:pPr>
              <w:spacing w:after="0" w:line="260" w:lineRule="exact"/>
              <w:jc w:val="both"/>
              <w:rPr>
                <w:rFonts w:ascii="Arial" w:hAnsi="Arial" w:cs="Arial"/>
                <w:sz w:val="18"/>
                <w:szCs w:val="18"/>
              </w:rPr>
            </w:pPr>
          </w:p>
          <w:p w14:paraId="5BD4FBC6" w14:textId="5C36E7ED" w:rsidR="00B23301" w:rsidRDefault="00B23301" w:rsidP="00D4631C">
            <w:pPr>
              <w:spacing w:after="0" w:line="260" w:lineRule="exact"/>
              <w:jc w:val="both"/>
              <w:rPr>
                <w:rFonts w:ascii="Arial" w:hAnsi="Arial" w:cs="Arial"/>
                <w:sz w:val="18"/>
                <w:szCs w:val="18"/>
              </w:rPr>
            </w:pPr>
            <w:r>
              <w:rPr>
                <w:rFonts w:ascii="Arial" w:hAnsi="Arial" w:cs="Arial"/>
                <w:sz w:val="18"/>
                <w:szCs w:val="18"/>
              </w:rPr>
              <w:t xml:space="preserve">V kolikor so ugotovljene napake iz prvega </w:t>
            </w:r>
            <w:r w:rsidR="00172B7A">
              <w:rPr>
                <w:rFonts w:ascii="Arial" w:hAnsi="Arial" w:cs="Arial"/>
                <w:sz w:val="18"/>
                <w:szCs w:val="18"/>
              </w:rPr>
              <w:t>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0002259F" w:rsidRPr="00DB3C89">
              <w:rPr>
                <w:rFonts w:ascii="Arial" w:hAnsi="Arial" w:cs="Arial"/>
                <w:sz w:val="18"/>
                <w:szCs w:val="18"/>
              </w:rPr>
              <w:t xml:space="preserve">V kolikor v takšnem primeru vseeno ostane dostavljena oprema skladiščena v prostorih naročnika, </w:t>
            </w:r>
            <w:r w:rsidR="0002259F" w:rsidRPr="00DB3C89">
              <w:rPr>
                <w:rFonts w:ascii="Arial" w:hAnsi="Arial" w:cs="Arial"/>
                <w:sz w:val="18"/>
                <w:szCs w:val="18"/>
                <w:shd w:val="clear" w:color="auto" w:fill="FFFFFF"/>
              </w:rPr>
              <w:t xml:space="preserve">nevarnost uničenja, poškodbe ali kraje blaga in s tem tudi </w:t>
            </w:r>
            <w:r w:rsidR="0002259F">
              <w:rPr>
                <w:rFonts w:ascii="Arial" w:hAnsi="Arial" w:cs="Arial"/>
                <w:sz w:val="18"/>
                <w:szCs w:val="18"/>
                <w:shd w:val="clear" w:color="auto" w:fill="FFFFFF"/>
              </w:rPr>
              <w:t>obveznost</w:t>
            </w:r>
            <w:r w:rsidR="0002259F" w:rsidRPr="00DB3C89">
              <w:rPr>
                <w:rFonts w:ascii="Arial" w:hAnsi="Arial" w:cs="Arial"/>
                <w:sz w:val="18"/>
                <w:szCs w:val="18"/>
                <w:shd w:val="clear" w:color="auto" w:fill="FFFFFF"/>
              </w:rPr>
              <w:t xml:space="preserve"> </w:t>
            </w:r>
            <w:r w:rsidR="00172B7A">
              <w:rPr>
                <w:rFonts w:ascii="Arial" w:hAnsi="Arial" w:cs="Arial"/>
                <w:sz w:val="18"/>
                <w:szCs w:val="18"/>
                <w:shd w:val="clear" w:color="auto" w:fill="FFFFFF"/>
              </w:rPr>
              <w:t xml:space="preserve">in strošek </w:t>
            </w:r>
            <w:r w:rsidR="0002259F" w:rsidRPr="00DB3C89">
              <w:rPr>
                <w:rFonts w:ascii="Arial" w:hAnsi="Arial" w:cs="Arial"/>
                <w:sz w:val="18"/>
                <w:szCs w:val="18"/>
                <w:shd w:val="clear" w:color="auto" w:fill="FFFFFF"/>
              </w:rPr>
              <w:t xml:space="preserve">zavarovanja blaga nosi izvajalec, vse do odprave z zapisnikom ugotovljenih napak na dostavljeni opremi oz. do </w:t>
            </w:r>
            <w:r w:rsidR="00172B7A">
              <w:rPr>
                <w:rFonts w:ascii="Arial" w:hAnsi="Arial" w:cs="Arial"/>
                <w:sz w:val="18"/>
                <w:szCs w:val="18"/>
                <w:shd w:val="clear" w:color="auto" w:fill="FFFFFF"/>
              </w:rPr>
              <w:t xml:space="preserve">končnega </w:t>
            </w:r>
            <w:r w:rsidR="0002259F" w:rsidRPr="00DB3C89">
              <w:rPr>
                <w:rFonts w:ascii="Arial" w:hAnsi="Arial" w:cs="Arial"/>
                <w:sz w:val="18"/>
                <w:szCs w:val="18"/>
                <w:shd w:val="clear" w:color="auto" w:fill="FFFFFF"/>
              </w:rPr>
              <w:t>prevzema s prevzemnim zapisnikom</w:t>
            </w:r>
            <w:r w:rsidR="00172B7A">
              <w:rPr>
                <w:rFonts w:ascii="Arial" w:hAnsi="Arial" w:cs="Arial"/>
                <w:sz w:val="18"/>
                <w:szCs w:val="18"/>
                <w:shd w:val="clear" w:color="auto" w:fill="FFFFFF"/>
              </w:rPr>
              <w:t xml:space="preserve"> (ki vključuje tako pravilno dobavo opreme</w:t>
            </w:r>
            <w:r w:rsidR="00F526E1">
              <w:rPr>
                <w:rFonts w:ascii="Arial" w:hAnsi="Arial" w:cs="Arial"/>
                <w:sz w:val="18"/>
                <w:szCs w:val="18"/>
                <w:shd w:val="clear" w:color="auto" w:fill="FFFFFF"/>
              </w:rPr>
              <w:t xml:space="preserve"> kot tudi</w:t>
            </w:r>
            <w:r w:rsidR="00172B7A">
              <w:rPr>
                <w:rFonts w:ascii="Arial" w:hAnsi="Arial" w:cs="Arial"/>
                <w:sz w:val="18"/>
                <w:szCs w:val="18"/>
                <w:shd w:val="clear" w:color="auto" w:fill="FFFFFF"/>
              </w:rPr>
              <w:t xml:space="preserve"> izvedbo montaže in usposabljanja</w:t>
            </w:r>
            <w:r w:rsidR="00F526E1">
              <w:rPr>
                <w:rFonts w:ascii="Arial" w:hAnsi="Arial" w:cs="Arial"/>
                <w:sz w:val="18"/>
                <w:szCs w:val="18"/>
                <w:shd w:val="clear" w:color="auto" w:fill="FFFFFF"/>
              </w:rPr>
              <w:t>, če je zahtevano</w:t>
            </w:r>
            <w:r w:rsidR="00172B7A">
              <w:rPr>
                <w:rFonts w:ascii="Arial" w:hAnsi="Arial" w:cs="Arial"/>
                <w:sz w:val="18"/>
                <w:szCs w:val="18"/>
                <w:shd w:val="clear" w:color="auto" w:fill="FFFFFF"/>
              </w:rPr>
              <w:t>)</w:t>
            </w:r>
            <w:r w:rsidR="0002259F" w:rsidRPr="00DB3C89">
              <w:rPr>
                <w:rFonts w:ascii="Arial" w:hAnsi="Arial" w:cs="Arial"/>
                <w:sz w:val="18"/>
                <w:szCs w:val="18"/>
                <w:shd w:val="clear" w:color="auto" w:fill="FFFFFF"/>
              </w:rPr>
              <w:t>.</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lastRenderedPageBreak/>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26408313"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w:t>
            </w:r>
            <w:r w:rsidR="000203A4">
              <w:rPr>
                <w:rFonts w:ascii="Arial" w:hAnsi="Arial" w:cs="Arial"/>
                <w:color w:val="000000"/>
                <w:sz w:val="18"/>
                <w:szCs w:val="18"/>
              </w:rPr>
              <w:t>je opredeljena v Tehničnih specifikacijah naročnika in velja</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6FBFC8B6"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w:t>
            </w:r>
            <w:r w:rsidR="007F6DC3">
              <w:rPr>
                <w:rFonts w:ascii="Arial" w:hAnsi="Arial" w:cs="Arial"/>
                <w:sz w:val="18"/>
                <w:szCs w:val="18"/>
              </w:rPr>
              <w:t xml:space="preserve"> oz. v primeru hitro rešljivih napak se od izvajalca zahteva </w:t>
            </w:r>
            <w:r w:rsidR="00AD2014">
              <w:rPr>
                <w:rFonts w:ascii="Arial" w:hAnsi="Arial" w:cs="Arial"/>
                <w:sz w:val="18"/>
                <w:szCs w:val="18"/>
              </w:rPr>
              <w:t>čim krajša</w:t>
            </w:r>
            <w:r w:rsidR="007F6DC3">
              <w:rPr>
                <w:rFonts w:ascii="Arial" w:hAnsi="Arial" w:cs="Arial"/>
                <w:sz w:val="18"/>
                <w:szCs w:val="18"/>
              </w:rPr>
              <w:t xml:space="preserve"> telefonska odzivnost, vendar ne več kot en delovni dan</w:t>
            </w:r>
            <w:r w:rsidRPr="001A1A0E">
              <w:rPr>
                <w:rFonts w:ascii="Arial" w:hAnsi="Arial" w:cs="Arial"/>
                <w:sz w:val="18"/>
                <w:szCs w:val="18"/>
              </w:rPr>
              <w:t>.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77777777"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w:t>
            </w:r>
            <w:r>
              <w:rPr>
                <w:rFonts w:ascii="Arial" w:hAnsi="Arial" w:cs="Arial"/>
                <w:sz w:val="18"/>
                <w:szCs w:val="18"/>
              </w:rPr>
              <w:t xml:space="preserve"> (3)</w:t>
            </w:r>
            <w:r w:rsidRPr="0052626E">
              <w:rPr>
                <w:rFonts w:ascii="Arial" w:hAnsi="Arial" w:cs="Arial"/>
                <w:sz w:val="18"/>
                <w:szCs w:val="18"/>
              </w:rPr>
              <w:t xml:space="preserve"> leta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65FB4AF5" w14:textId="469F2B7D" w:rsidR="00D00C41" w:rsidRPr="006A46E4" w:rsidRDefault="00005C43" w:rsidP="006A46E4">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207E7ABC" w14:textId="6A663645" w:rsidR="00C14855" w:rsidRDefault="00C14855" w:rsidP="00C14855">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22. člen</w:t>
      </w:r>
    </w:p>
    <w:p w14:paraId="6E3CDA24" w14:textId="77777777" w:rsidR="00C14855" w:rsidRDefault="00C14855" w:rsidP="00C14855">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C14855" w14:paraId="520ECA79" w14:textId="77777777" w:rsidTr="00EE4754">
        <w:tc>
          <w:tcPr>
            <w:tcW w:w="0" w:type="auto"/>
            <w:tcMar>
              <w:top w:w="0" w:type="auto"/>
              <w:bottom w:w="0" w:type="auto"/>
            </w:tcMar>
          </w:tcPr>
          <w:p w14:paraId="63C7BE4A" w14:textId="3FD417BB" w:rsidR="00C14855" w:rsidRDefault="00C14855" w:rsidP="00C14855">
            <w:pPr>
              <w:autoSpaceDE w:val="0"/>
              <w:autoSpaceDN w:val="0"/>
              <w:adjustRightInd w:val="0"/>
              <w:jc w:val="both"/>
              <w:rPr>
                <w:rFonts w:ascii="Arial" w:hAnsi="Arial" w:cs="Arial"/>
                <w:color w:val="222222"/>
                <w:sz w:val="18"/>
                <w:szCs w:val="18"/>
                <w:shd w:val="clear" w:color="auto" w:fill="FFFFFF"/>
              </w:rPr>
            </w:pPr>
            <w:bookmarkStart w:id="9" w:name="_Hlk72836577"/>
            <w:r w:rsidRPr="00C14855">
              <w:rPr>
                <w:rFonts w:ascii="Arial" w:hAnsi="Arial" w:cs="Arial"/>
                <w:color w:val="222222"/>
                <w:sz w:val="18"/>
                <w:szCs w:val="18"/>
                <w:shd w:val="clear" w:color="auto" w:fill="FFFFFF"/>
              </w:rPr>
              <w:t>Zaradi prilagajanja oz. izv</w:t>
            </w:r>
            <w:r>
              <w:rPr>
                <w:rFonts w:ascii="Arial" w:hAnsi="Arial" w:cs="Arial"/>
                <w:color w:val="222222"/>
                <w:sz w:val="18"/>
                <w:szCs w:val="18"/>
                <w:shd w:val="clear" w:color="auto" w:fill="FFFFFF"/>
              </w:rPr>
              <w:t>edbe</w:t>
            </w:r>
            <w:r w:rsidRPr="00C14855">
              <w:rPr>
                <w:rFonts w:ascii="Arial" w:hAnsi="Arial" w:cs="Arial"/>
                <w:color w:val="222222"/>
                <w:sz w:val="18"/>
                <w:szCs w:val="18"/>
                <w:shd w:val="clear" w:color="auto" w:fill="FFFFFF"/>
              </w:rPr>
              <w:t xml:space="preserve"> </w:t>
            </w:r>
            <w:r>
              <w:rPr>
                <w:rFonts w:ascii="Arial" w:hAnsi="Arial" w:cs="Arial"/>
                <w:color w:val="222222"/>
                <w:sz w:val="18"/>
                <w:szCs w:val="18"/>
                <w:shd w:val="clear" w:color="auto" w:fill="FFFFFF"/>
              </w:rPr>
              <w:t xml:space="preserve">storitev </w:t>
            </w:r>
            <w:r w:rsidRPr="00C14855">
              <w:rPr>
                <w:rFonts w:ascii="Arial" w:hAnsi="Arial" w:cs="Arial"/>
                <w:color w:val="222222"/>
                <w:sz w:val="18"/>
                <w:szCs w:val="18"/>
                <w:shd w:val="clear" w:color="auto" w:fill="FFFFFF"/>
              </w:rPr>
              <w:t>skladno s terminskim planom izvajalca gradbenih del, ki že izvaja dela na gradbišču po pogodbi št. 02-37-P/20 02 za izgradnjo Centra odličnosti za raziskave in inovacije na področju obnovljivih materialov in zdravega bivanjskega okolja (InnoRene</w:t>
            </w:r>
            <w:r w:rsidRPr="006A46E4">
              <w:rPr>
                <w:rFonts w:ascii="Arial" w:hAnsi="Arial" w:cs="Arial"/>
                <w:color w:val="222222"/>
                <w:sz w:val="18"/>
                <w:szCs w:val="18"/>
                <w:shd w:val="clear" w:color="auto" w:fill="FFFFFF"/>
              </w:rPr>
              <w:t xml:space="preserve">w CoE), se izvajalec zaradi navedenega zaveže zagotoviti ustrezno zavarovanje za primer poškodbe oseb </w:t>
            </w:r>
            <w:r w:rsidR="006A46E4" w:rsidRPr="006A46E4">
              <w:rPr>
                <w:rFonts w:ascii="Arial" w:hAnsi="Arial" w:cs="Arial"/>
                <w:color w:val="222222"/>
                <w:sz w:val="18"/>
                <w:szCs w:val="18"/>
                <w:shd w:val="clear" w:color="auto" w:fill="FFFFFF"/>
              </w:rPr>
              <w:t xml:space="preserve">(svojih zaposlenih oz. delavcev, ki bodo izvedli storitve predmeta naročila) </w:t>
            </w:r>
            <w:r w:rsidRPr="00C14855">
              <w:rPr>
                <w:rFonts w:ascii="Arial" w:hAnsi="Arial" w:cs="Arial"/>
                <w:color w:val="222222"/>
                <w:sz w:val="18"/>
                <w:szCs w:val="18"/>
                <w:shd w:val="clear" w:color="auto" w:fill="FFFFFF"/>
              </w:rPr>
              <w:t xml:space="preserve">oz. škode na </w:t>
            </w:r>
            <w:r w:rsidR="006A46E4">
              <w:rPr>
                <w:rFonts w:ascii="Arial" w:hAnsi="Arial" w:cs="Arial"/>
                <w:color w:val="222222"/>
                <w:sz w:val="18"/>
                <w:szCs w:val="18"/>
                <w:shd w:val="clear" w:color="auto" w:fill="FFFFFF"/>
              </w:rPr>
              <w:t xml:space="preserve">lastnem </w:t>
            </w:r>
            <w:r w:rsidRPr="00C14855">
              <w:rPr>
                <w:rFonts w:ascii="Arial" w:hAnsi="Arial" w:cs="Arial"/>
                <w:color w:val="222222"/>
                <w:sz w:val="18"/>
                <w:szCs w:val="18"/>
                <w:shd w:val="clear" w:color="auto" w:fill="FFFFFF"/>
              </w:rPr>
              <w:t xml:space="preserve">premoženju </w:t>
            </w:r>
            <w:r w:rsidR="006A46E4">
              <w:rPr>
                <w:rFonts w:ascii="Arial" w:hAnsi="Arial" w:cs="Arial"/>
                <w:color w:val="222222"/>
                <w:sz w:val="18"/>
                <w:szCs w:val="18"/>
                <w:shd w:val="clear" w:color="auto" w:fill="FFFFFF"/>
              </w:rPr>
              <w:t xml:space="preserve">ali premoženju naročnika </w:t>
            </w:r>
            <w:r w:rsidRPr="00C14855">
              <w:rPr>
                <w:rFonts w:ascii="Arial" w:hAnsi="Arial" w:cs="Arial"/>
                <w:color w:val="222222"/>
                <w:sz w:val="18"/>
                <w:szCs w:val="18"/>
                <w:shd w:val="clear" w:color="auto" w:fill="FFFFFF"/>
              </w:rPr>
              <w:t xml:space="preserve">na objektu Centra odličnosti za raziskave in inovacije na področju obnovljivih materialov in zdravega bivanjskega okolja (InnoRenew CoE). </w:t>
            </w:r>
            <w:bookmarkEnd w:id="9"/>
          </w:p>
          <w:p w14:paraId="4ED4BACB" w14:textId="55D32D8B" w:rsidR="00C14855" w:rsidRPr="00C14855" w:rsidRDefault="00C14855" w:rsidP="00C14855">
            <w:pPr>
              <w:autoSpaceDE w:val="0"/>
              <w:autoSpaceDN w:val="0"/>
              <w:adjustRightInd w:val="0"/>
              <w:jc w:val="both"/>
              <w:rPr>
                <w:rFonts w:ascii="Arial" w:hAnsi="Arial" w:cs="Arial"/>
                <w:sz w:val="18"/>
                <w:szCs w:val="18"/>
              </w:rPr>
            </w:pPr>
            <w:r>
              <w:rPr>
                <w:rFonts w:ascii="Arial" w:hAnsi="Arial" w:cs="Arial"/>
                <w:sz w:val="18"/>
                <w:szCs w:val="18"/>
              </w:rPr>
              <w:t>Naročnik ne odgovarja za morebitno nastalo škodo delavcem ali na premoženju izvajalca v zvezi z deli ni storitvami po tej pogodbi.</w:t>
            </w:r>
          </w:p>
        </w:tc>
      </w:tr>
    </w:tbl>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6D5FA0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3</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675A273" w:rsidR="00005C43" w:rsidRDefault="00005C43" w:rsidP="00005C43">
      <w:pPr>
        <w:spacing w:before="225" w:after="225" w:line="240" w:lineRule="auto"/>
        <w:jc w:val="both"/>
      </w:pPr>
      <w:r>
        <w:rPr>
          <w:rFonts w:ascii="Arial" w:hAnsi="Arial" w:cs="Arial"/>
          <w:b/>
          <w:bCs/>
          <w:color w:val="000000"/>
          <w:sz w:val="18"/>
          <w:szCs w:val="18"/>
        </w:rPr>
        <w:t xml:space="preserve">XIII. </w:t>
      </w:r>
      <w:r w:rsidR="003B5A51">
        <w:rPr>
          <w:rFonts w:ascii="Arial" w:hAnsi="Arial" w:cs="Arial"/>
          <w:b/>
          <w:bCs/>
          <w:color w:val="000000"/>
          <w:sz w:val="18"/>
          <w:szCs w:val="18"/>
        </w:rPr>
        <w:t>RAZVEZNI POGOJ</w:t>
      </w:r>
    </w:p>
    <w:p w14:paraId="5EBA10B0" w14:textId="57D49603"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4</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 xml:space="preserve">da je sodišče s pravnomočno odločitvijo ugotovilo kršitev obveznosti iz drugega odstavka 3. člena ZJN-3 s strani izvajalca pogodbe o izvedbi javnega naročila ali </w:t>
            </w:r>
            <w:r>
              <w:rPr>
                <w:rFonts w:ascii="Arial" w:hAnsi="Arial" w:cs="Arial"/>
                <w:color w:val="000000"/>
                <w:sz w:val="18"/>
                <w:szCs w:val="18"/>
                <w:shd w:val="clear" w:color="auto" w:fill="FFFFFF"/>
              </w:rPr>
              <w:lastRenderedPageBreak/>
              <w:t>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lastRenderedPageBreak/>
        <w:t>XIV. REVIZIJSKA SLED</w:t>
      </w:r>
    </w:p>
    <w:p w14:paraId="3B3B05BD" w14:textId="3C0311F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5</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t>XV. PROTIKORUPCIJSKA KLAVZULA</w:t>
      </w:r>
    </w:p>
    <w:p w14:paraId="7FD28EBD" w14:textId="04A1955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6</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lastRenderedPageBreak/>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lastRenderedPageBreak/>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lastRenderedPageBreak/>
        <w:t>XVI. REŠEVANJE SPOROV</w:t>
      </w:r>
    </w:p>
    <w:p w14:paraId="401212B1" w14:textId="361E2C8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7</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12C8C3B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8</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534CCF93"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9</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4EAF93EB"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264BBEB7" w14:textId="77777777" w:rsidR="00EC67AF" w:rsidRDefault="00EC67AF" w:rsidP="00EC67AF">
      <w:pPr>
        <w:rPr>
          <w:rFonts w:ascii="Arial" w:hAnsi="Arial" w:cs="Arial"/>
        </w:rPr>
      </w:pPr>
    </w:p>
    <w:p w14:paraId="741D5FEE" w14:textId="77777777" w:rsidR="00EC67AF" w:rsidRDefault="00EC67AF" w:rsidP="004F1422">
      <w:pPr>
        <w:rPr>
          <w:rFonts w:ascii="Arial" w:hAnsi="Arial" w:cs="Arial"/>
        </w:rPr>
      </w:pPr>
    </w:p>
    <w:sectPr w:rsidR="00EC67AF" w:rsidSect="0097025F">
      <w:footerReference w:type="default" r:id="rId17"/>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339AE" w14:textId="77777777" w:rsidR="00E02CB0" w:rsidRDefault="00E02CB0" w:rsidP="006975C6">
      <w:pPr>
        <w:spacing w:after="0" w:line="240" w:lineRule="auto"/>
      </w:pPr>
      <w:r>
        <w:separator/>
      </w:r>
    </w:p>
  </w:endnote>
  <w:endnote w:type="continuationSeparator" w:id="0">
    <w:p w14:paraId="78DA7E35" w14:textId="77777777" w:rsidR="00E02CB0" w:rsidRDefault="00E02CB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02045C" w:rsidRPr="006803B2" w:rsidRDefault="00E02CB0"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02045C" w:rsidRPr="00A368AE">
          <w:rPr>
            <w:rFonts w:ascii="Arial" w:hAnsi="Arial" w:cs="Arial"/>
            <w:sz w:val="18"/>
            <w:szCs w:val="18"/>
          </w:rPr>
          <w:fldChar w:fldCharType="begin"/>
        </w:r>
        <w:r w:rsidR="0002045C" w:rsidRPr="00A368AE">
          <w:rPr>
            <w:rFonts w:ascii="Arial" w:hAnsi="Arial" w:cs="Arial"/>
            <w:sz w:val="18"/>
            <w:szCs w:val="18"/>
          </w:rPr>
          <w:instrText xml:space="preserve"> PAGE   \* MERGEFORMAT </w:instrText>
        </w:r>
        <w:r w:rsidR="0002045C" w:rsidRPr="00A368AE">
          <w:rPr>
            <w:rFonts w:ascii="Arial" w:hAnsi="Arial" w:cs="Arial"/>
            <w:sz w:val="18"/>
            <w:szCs w:val="18"/>
          </w:rPr>
          <w:fldChar w:fldCharType="separate"/>
        </w:r>
        <w:r w:rsidR="0002045C">
          <w:rPr>
            <w:rFonts w:ascii="Arial" w:hAnsi="Arial" w:cs="Arial"/>
            <w:noProof/>
            <w:sz w:val="18"/>
            <w:szCs w:val="18"/>
          </w:rPr>
          <w:t>4</w:t>
        </w:r>
        <w:r w:rsidR="0002045C" w:rsidRPr="00A368AE">
          <w:rPr>
            <w:rFonts w:ascii="Arial" w:hAnsi="Arial" w:cs="Arial"/>
            <w:noProof/>
            <w:sz w:val="18"/>
            <w:szCs w:val="18"/>
          </w:rPr>
          <w:fldChar w:fldCharType="end"/>
        </w:r>
      </w:sdtContent>
    </w:sdt>
  </w:p>
  <w:p w14:paraId="4D1105CC" w14:textId="77777777" w:rsidR="0002045C" w:rsidRDefault="0002045C" w:rsidP="00130DF2">
    <w:pPr>
      <w:pStyle w:val="Noga"/>
      <w:jc w:val="both"/>
    </w:pPr>
  </w:p>
  <w:p w14:paraId="67CF6882" w14:textId="3E6BEA87" w:rsidR="0002045C" w:rsidRPr="002F68BC" w:rsidRDefault="0002045C"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02045C" w:rsidRDefault="0002045C"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02045C" w:rsidRPr="002F68BC" w:rsidRDefault="0002045C" w:rsidP="00B17953">
    <w:pPr>
      <w:pStyle w:val="Noga"/>
      <w:rPr>
        <w:sz w:val="18"/>
        <w:szCs w:val="18"/>
      </w:rPr>
    </w:pPr>
  </w:p>
  <w:p w14:paraId="32BC08EB" w14:textId="77777777" w:rsidR="0002045C" w:rsidRPr="002F68BC" w:rsidRDefault="0002045C"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02045C" w:rsidRDefault="0002045C"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02045C" w:rsidRPr="002F68BC" w:rsidRDefault="0002045C" w:rsidP="00B17953">
    <w:pPr>
      <w:pStyle w:val="Noga"/>
      <w:rPr>
        <w:sz w:val="18"/>
        <w:szCs w:val="18"/>
      </w:rPr>
    </w:pPr>
  </w:p>
  <w:p w14:paraId="0A7E04A1" w14:textId="77777777" w:rsidR="0002045C" w:rsidRDefault="0002045C"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02045C" w:rsidRDefault="0002045C"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02045C" w:rsidRDefault="0002045C"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02045C" w:rsidRDefault="0002045C"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02045C" w:rsidRDefault="0002045C"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02045C" w:rsidRPr="002F68BC" w:rsidRDefault="0002045C"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02045C" w:rsidRPr="00EE3557" w:rsidRDefault="0002045C"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67FDF" w14:textId="77777777" w:rsidR="00E02CB0" w:rsidRDefault="00E02CB0" w:rsidP="006975C6">
      <w:pPr>
        <w:spacing w:after="0" w:line="240" w:lineRule="auto"/>
      </w:pPr>
      <w:r>
        <w:separator/>
      </w:r>
    </w:p>
  </w:footnote>
  <w:footnote w:type="continuationSeparator" w:id="0">
    <w:p w14:paraId="3A864C56" w14:textId="77777777" w:rsidR="00E02CB0" w:rsidRDefault="00E02CB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3D4256AC" w:rsidR="0002045C" w:rsidRDefault="0002045C"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5"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6"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7"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7618FA"/>
    <w:multiLevelType w:val="hybridMultilevel"/>
    <w:tmpl w:val="E3946610"/>
    <w:lvl w:ilvl="0" w:tplc="02F0FE72">
      <w:start w:val="1"/>
      <w:numFmt w:val="bullet"/>
      <w:lvlText w:val=""/>
      <w:lvlJc w:val="left"/>
      <w:pPr>
        <w:ind w:left="1068" w:hanging="360"/>
      </w:pPr>
      <w:rPr>
        <w:rFonts w:ascii="Symbol" w:hAnsi="Symbol" w:cs="Symbol" w:hint="default"/>
        <w:sz w:val="18"/>
        <w:szCs w:val="18"/>
      </w:rPr>
    </w:lvl>
    <w:lvl w:ilvl="1" w:tplc="0E320A2C">
      <w:start w:val="1"/>
      <w:numFmt w:val="bullet"/>
      <w:lvlText w:val="o"/>
      <w:lvlJc w:val="left"/>
      <w:pPr>
        <w:ind w:left="1788" w:hanging="360"/>
      </w:pPr>
      <w:rPr>
        <w:rFonts w:ascii="Courier New" w:hAnsi="Courier New" w:cs="Courier New" w:hint="default"/>
      </w:rPr>
    </w:lvl>
    <w:lvl w:ilvl="2" w:tplc="74CAF50A">
      <w:start w:val="1"/>
      <w:numFmt w:val="bullet"/>
      <w:lvlText w:val=""/>
      <w:lvlJc w:val="left"/>
      <w:pPr>
        <w:ind w:left="2508" w:hanging="360"/>
      </w:pPr>
      <w:rPr>
        <w:rFonts w:ascii="Wingdings" w:hAnsi="Wingdings" w:cs="Wingdings" w:hint="default"/>
      </w:rPr>
    </w:lvl>
    <w:lvl w:ilvl="3" w:tplc="2AE2862C">
      <w:start w:val="1"/>
      <w:numFmt w:val="bullet"/>
      <w:lvlText w:val=""/>
      <w:lvlJc w:val="left"/>
      <w:pPr>
        <w:ind w:left="3228" w:hanging="360"/>
      </w:pPr>
      <w:rPr>
        <w:rFonts w:ascii="Symbol" w:hAnsi="Symbol" w:cs="Symbol" w:hint="default"/>
      </w:rPr>
    </w:lvl>
    <w:lvl w:ilvl="4" w:tplc="B874C7F8">
      <w:start w:val="1"/>
      <w:numFmt w:val="bullet"/>
      <w:lvlText w:val="o"/>
      <w:lvlJc w:val="left"/>
      <w:pPr>
        <w:ind w:left="3948" w:hanging="360"/>
      </w:pPr>
      <w:rPr>
        <w:rFonts w:ascii="Courier New" w:hAnsi="Courier New" w:cs="Courier New" w:hint="default"/>
      </w:rPr>
    </w:lvl>
    <w:lvl w:ilvl="5" w:tplc="F7CACB2E">
      <w:start w:val="1"/>
      <w:numFmt w:val="bullet"/>
      <w:lvlText w:val=""/>
      <w:lvlJc w:val="left"/>
      <w:pPr>
        <w:ind w:left="4668" w:hanging="360"/>
      </w:pPr>
      <w:rPr>
        <w:rFonts w:ascii="Wingdings" w:hAnsi="Wingdings" w:cs="Wingdings" w:hint="default"/>
      </w:rPr>
    </w:lvl>
    <w:lvl w:ilvl="6" w:tplc="4BB615E6">
      <w:start w:val="1"/>
      <w:numFmt w:val="bullet"/>
      <w:lvlText w:val=""/>
      <w:lvlJc w:val="left"/>
      <w:pPr>
        <w:ind w:left="5388" w:hanging="360"/>
      </w:pPr>
      <w:rPr>
        <w:rFonts w:ascii="Symbol" w:hAnsi="Symbol" w:cs="Symbol" w:hint="default"/>
      </w:rPr>
    </w:lvl>
    <w:lvl w:ilvl="7" w:tplc="8B0CBB1E">
      <w:start w:val="1"/>
      <w:numFmt w:val="bullet"/>
      <w:lvlText w:val="o"/>
      <w:lvlJc w:val="left"/>
      <w:pPr>
        <w:ind w:left="6108" w:hanging="360"/>
      </w:pPr>
      <w:rPr>
        <w:rFonts w:ascii="Courier New" w:hAnsi="Courier New" w:cs="Courier New" w:hint="default"/>
      </w:rPr>
    </w:lvl>
    <w:lvl w:ilvl="8" w:tplc="206E92C0">
      <w:start w:val="1"/>
      <w:numFmt w:val="bullet"/>
      <w:lvlText w:val=""/>
      <w:lvlJc w:val="left"/>
      <w:pPr>
        <w:ind w:left="6828" w:hanging="360"/>
      </w:pPr>
      <w:rPr>
        <w:rFonts w:ascii="Wingdings" w:hAnsi="Wingdings" w:cs="Wingdings" w:hint="default"/>
      </w:rPr>
    </w:lvl>
  </w:abstractNum>
  <w:abstractNum w:abstractNumId="19"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0"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2"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3"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5"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6"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7"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8"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332567"/>
    <w:multiLevelType w:val="hybridMultilevel"/>
    <w:tmpl w:val="1C0C4362"/>
    <w:lvl w:ilvl="0" w:tplc="8C702F76">
      <w:start w:val="1"/>
      <w:numFmt w:val="decimal"/>
      <w:lvlText w:val="%1."/>
      <w:lvlJc w:val="left"/>
      <w:pPr>
        <w:ind w:left="720" w:hanging="360"/>
      </w:pPr>
      <w:rPr>
        <w:rFonts w:ascii="Arial" w:hAnsi="Arial" w:cs="Arial" w:hint="default"/>
        <w:sz w:val="18"/>
        <w:szCs w:val="18"/>
      </w:rPr>
    </w:lvl>
    <w:lvl w:ilvl="1" w:tplc="10E47AF4">
      <w:start w:val="1"/>
      <w:numFmt w:val="decimal"/>
      <w:lvlText w:val="%2."/>
      <w:lvlJc w:val="left"/>
      <w:pPr>
        <w:ind w:left="1440" w:hanging="360"/>
      </w:pPr>
    </w:lvl>
    <w:lvl w:ilvl="2" w:tplc="5D9826DA">
      <w:start w:val="1"/>
      <w:numFmt w:val="decimal"/>
      <w:lvlText w:val="%3."/>
      <w:lvlJc w:val="left"/>
      <w:pPr>
        <w:ind w:left="2160" w:hanging="360"/>
      </w:pPr>
    </w:lvl>
    <w:lvl w:ilvl="3" w:tplc="F200906C">
      <w:start w:val="1"/>
      <w:numFmt w:val="decimal"/>
      <w:lvlText w:val="%4."/>
      <w:lvlJc w:val="left"/>
      <w:pPr>
        <w:ind w:left="2880" w:hanging="360"/>
      </w:pPr>
    </w:lvl>
    <w:lvl w:ilvl="4" w:tplc="FB6059F4">
      <w:start w:val="1"/>
      <w:numFmt w:val="decimal"/>
      <w:lvlText w:val="%5."/>
      <w:lvlJc w:val="left"/>
      <w:pPr>
        <w:ind w:left="3600" w:hanging="360"/>
      </w:pPr>
    </w:lvl>
    <w:lvl w:ilvl="5" w:tplc="57A83164">
      <w:start w:val="1"/>
      <w:numFmt w:val="decimal"/>
      <w:lvlText w:val="%6."/>
      <w:lvlJc w:val="left"/>
      <w:pPr>
        <w:ind w:left="4320" w:hanging="360"/>
      </w:pPr>
    </w:lvl>
    <w:lvl w:ilvl="6" w:tplc="16925EF0">
      <w:start w:val="1"/>
      <w:numFmt w:val="decimal"/>
      <w:lvlText w:val="%7."/>
      <w:lvlJc w:val="left"/>
      <w:pPr>
        <w:ind w:left="5040" w:hanging="360"/>
      </w:pPr>
    </w:lvl>
    <w:lvl w:ilvl="7" w:tplc="91029736">
      <w:start w:val="1"/>
      <w:numFmt w:val="decimal"/>
      <w:lvlText w:val="%8."/>
      <w:lvlJc w:val="left"/>
      <w:pPr>
        <w:ind w:left="5760" w:hanging="360"/>
      </w:pPr>
    </w:lvl>
    <w:lvl w:ilvl="8" w:tplc="6F9E6074">
      <w:start w:val="1"/>
      <w:numFmt w:val="decimal"/>
      <w:lvlText w:val="%9."/>
      <w:lvlJc w:val="left"/>
      <w:pPr>
        <w:ind w:left="6480" w:hanging="360"/>
      </w:pPr>
    </w:lvl>
  </w:abstractNum>
  <w:abstractNum w:abstractNumId="30"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2"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3"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5"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6"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7"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8"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9"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7"/>
  </w:num>
  <w:num w:numId="2">
    <w:abstractNumId w:val="27"/>
  </w:num>
  <w:num w:numId="3">
    <w:abstractNumId w:val="15"/>
  </w:num>
  <w:num w:numId="4">
    <w:abstractNumId w:val="24"/>
  </w:num>
  <w:num w:numId="5">
    <w:abstractNumId w:val="2"/>
  </w:num>
  <w:num w:numId="6">
    <w:abstractNumId w:val="32"/>
  </w:num>
  <w:num w:numId="7">
    <w:abstractNumId w:val="31"/>
  </w:num>
  <w:num w:numId="8">
    <w:abstractNumId w:val="7"/>
  </w:num>
  <w:num w:numId="9">
    <w:abstractNumId w:val="8"/>
  </w:num>
  <w:num w:numId="10">
    <w:abstractNumId w:val="35"/>
  </w:num>
  <w:num w:numId="11">
    <w:abstractNumId w:val="3"/>
  </w:num>
  <w:num w:numId="12">
    <w:abstractNumId w:val="16"/>
  </w:num>
  <w:num w:numId="13">
    <w:abstractNumId w:val="38"/>
  </w:num>
  <w:num w:numId="14">
    <w:abstractNumId w:val="22"/>
  </w:num>
  <w:num w:numId="15">
    <w:abstractNumId w:val="19"/>
  </w:num>
  <w:num w:numId="16">
    <w:abstractNumId w:val="14"/>
  </w:num>
  <w:num w:numId="17">
    <w:abstractNumId w:val="13"/>
  </w:num>
  <w:num w:numId="18">
    <w:abstractNumId w:val="23"/>
  </w:num>
  <w:num w:numId="19">
    <w:abstractNumId w:val="39"/>
  </w:num>
  <w:num w:numId="20">
    <w:abstractNumId w:val="34"/>
  </w:num>
  <w:num w:numId="21">
    <w:abstractNumId w:val="6"/>
  </w:num>
  <w:num w:numId="22">
    <w:abstractNumId w:val="25"/>
  </w:num>
  <w:num w:numId="23">
    <w:abstractNumId w:val="36"/>
  </w:num>
  <w:num w:numId="24">
    <w:abstractNumId w:val="4"/>
  </w:num>
  <w:num w:numId="25">
    <w:abstractNumId w:val="12"/>
  </w:num>
  <w:num w:numId="26">
    <w:abstractNumId w:val="26"/>
  </w:num>
  <w:num w:numId="27">
    <w:abstractNumId w:val="11"/>
  </w:num>
  <w:num w:numId="28">
    <w:abstractNumId w:val="10"/>
  </w:num>
  <w:num w:numId="29">
    <w:abstractNumId w:val="9"/>
  </w:num>
  <w:num w:numId="30">
    <w:abstractNumId w:val="20"/>
  </w:num>
  <w:num w:numId="31">
    <w:abstractNumId w:val="0"/>
  </w:num>
  <w:num w:numId="32">
    <w:abstractNumId w:val="30"/>
  </w:num>
  <w:num w:numId="33">
    <w:abstractNumId w:val="1"/>
  </w:num>
  <w:num w:numId="34">
    <w:abstractNumId w:val="21"/>
  </w:num>
  <w:num w:numId="35">
    <w:abstractNumId w:val="28"/>
  </w:num>
  <w:num w:numId="36">
    <w:abstractNumId w:val="33"/>
  </w:num>
  <w:num w:numId="37">
    <w:abstractNumId w:val="5"/>
  </w:num>
  <w:num w:numId="38">
    <w:abstractNumId w:val="17"/>
  </w:num>
  <w:num w:numId="39">
    <w:abstractNumId w:val="18"/>
  </w:num>
  <w:num w:numId="40">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030B"/>
    <w:rsid w:val="00012B54"/>
    <w:rsid w:val="00012C90"/>
    <w:rsid w:val="00014367"/>
    <w:rsid w:val="000203A4"/>
    <w:rsid w:val="0002045C"/>
    <w:rsid w:val="00021212"/>
    <w:rsid w:val="0002259F"/>
    <w:rsid w:val="00027F41"/>
    <w:rsid w:val="000303A1"/>
    <w:rsid w:val="00031FA9"/>
    <w:rsid w:val="00035A63"/>
    <w:rsid w:val="00036B73"/>
    <w:rsid w:val="00037A49"/>
    <w:rsid w:val="00040EDA"/>
    <w:rsid w:val="00043098"/>
    <w:rsid w:val="00043DDE"/>
    <w:rsid w:val="00043F5B"/>
    <w:rsid w:val="0004430C"/>
    <w:rsid w:val="00047004"/>
    <w:rsid w:val="0005031F"/>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2B7A"/>
    <w:rsid w:val="0017365C"/>
    <w:rsid w:val="001778A2"/>
    <w:rsid w:val="00190CBD"/>
    <w:rsid w:val="0019417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53C5"/>
    <w:rsid w:val="002168BD"/>
    <w:rsid w:val="00217B96"/>
    <w:rsid w:val="00220C72"/>
    <w:rsid w:val="00220CC9"/>
    <w:rsid w:val="00223FEA"/>
    <w:rsid w:val="0022639B"/>
    <w:rsid w:val="002349C7"/>
    <w:rsid w:val="00240E08"/>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1AB3"/>
    <w:rsid w:val="002B74E6"/>
    <w:rsid w:val="002C01CB"/>
    <w:rsid w:val="002C0631"/>
    <w:rsid w:val="002C06DF"/>
    <w:rsid w:val="002C0930"/>
    <w:rsid w:val="002C6C4A"/>
    <w:rsid w:val="002D062F"/>
    <w:rsid w:val="002D1124"/>
    <w:rsid w:val="002D56DF"/>
    <w:rsid w:val="002D58B5"/>
    <w:rsid w:val="002D6CBC"/>
    <w:rsid w:val="002E148E"/>
    <w:rsid w:val="002E1AA4"/>
    <w:rsid w:val="002E22DE"/>
    <w:rsid w:val="002E2ED8"/>
    <w:rsid w:val="002E3194"/>
    <w:rsid w:val="002E57AB"/>
    <w:rsid w:val="002E5C70"/>
    <w:rsid w:val="002E6612"/>
    <w:rsid w:val="002E70CC"/>
    <w:rsid w:val="002F671B"/>
    <w:rsid w:val="002F68BC"/>
    <w:rsid w:val="00303365"/>
    <w:rsid w:val="00305088"/>
    <w:rsid w:val="003064AC"/>
    <w:rsid w:val="003158CB"/>
    <w:rsid w:val="003207B3"/>
    <w:rsid w:val="00326918"/>
    <w:rsid w:val="003272B4"/>
    <w:rsid w:val="00327FAA"/>
    <w:rsid w:val="0033249E"/>
    <w:rsid w:val="00333D29"/>
    <w:rsid w:val="00335542"/>
    <w:rsid w:val="00337E4D"/>
    <w:rsid w:val="00342FD8"/>
    <w:rsid w:val="00343395"/>
    <w:rsid w:val="00344377"/>
    <w:rsid w:val="003478E6"/>
    <w:rsid w:val="00350F3A"/>
    <w:rsid w:val="003527C7"/>
    <w:rsid w:val="00352861"/>
    <w:rsid w:val="00361D5B"/>
    <w:rsid w:val="00365F37"/>
    <w:rsid w:val="00366BB9"/>
    <w:rsid w:val="00367725"/>
    <w:rsid w:val="00371A3A"/>
    <w:rsid w:val="00373158"/>
    <w:rsid w:val="00374436"/>
    <w:rsid w:val="00377F9A"/>
    <w:rsid w:val="00380214"/>
    <w:rsid w:val="00381F36"/>
    <w:rsid w:val="00394762"/>
    <w:rsid w:val="003A0895"/>
    <w:rsid w:val="003A1AA2"/>
    <w:rsid w:val="003A21D9"/>
    <w:rsid w:val="003A3837"/>
    <w:rsid w:val="003A6A03"/>
    <w:rsid w:val="003B35B5"/>
    <w:rsid w:val="003B5425"/>
    <w:rsid w:val="003B5A51"/>
    <w:rsid w:val="003B6FAA"/>
    <w:rsid w:val="003B754C"/>
    <w:rsid w:val="003C1E57"/>
    <w:rsid w:val="003C52D2"/>
    <w:rsid w:val="003C57C9"/>
    <w:rsid w:val="003C701A"/>
    <w:rsid w:val="003D46BC"/>
    <w:rsid w:val="003D5D39"/>
    <w:rsid w:val="003D7C20"/>
    <w:rsid w:val="003F2A55"/>
    <w:rsid w:val="003F2B1A"/>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C6C43"/>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4B8E"/>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97DF4"/>
    <w:rsid w:val="005A127D"/>
    <w:rsid w:val="005A418C"/>
    <w:rsid w:val="005A5447"/>
    <w:rsid w:val="005A6066"/>
    <w:rsid w:val="005A698B"/>
    <w:rsid w:val="005B211F"/>
    <w:rsid w:val="005B6195"/>
    <w:rsid w:val="005B7A21"/>
    <w:rsid w:val="005C09EB"/>
    <w:rsid w:val="005C52F6"/>
    <w:rsid w:val="005C5F8A"/>
    <w:rsid w:val="005D47A2"/>
    <w:rsid w:val="005D4AFB"/>
    <w:rsid w:val="005D7B7D"/>
    <w:rsid w:val="005E509B"/>
    <w:rsid w:val="005F07D3"/>
    <w:rsid w:val="005F0E89"/>
    <w:rsid w:val="005F1B4A"/>
    <w:rsid w:val="005F38C4"/>
    <w:rsid w:val="005F643C"/>
    <w:rsid w:val="00600037"/>
    <w:rsid w:val="00603E42"/>
    <w:rsid w:val="00606981"/>
    <w:rsid w:val="00614693"/>
    <w:rsid w:val="006159AA"/>
    <w:rsid w:val="00616D7F"/>
    <w:rsid w:val="006212CE"/>
    <w:rsid w:val="00622211"/>
    <w:rsid w:val="00630A0A"/>
    <w:rsid w:val="006345C7"/>
    <w:rsid w:val="006347C3"/>
    <w:rsid w:val="006409C9"/>
    <w:rsid w:val="00644D60"/>
    <w:rsid w:val="00646F71"/>
    <w:rsid w:val="00647736"/>
    <w:rsid w:val="00650850"/>
    <w:rsid w:val="006529F9"/>
    <w:rsid w:val="006636E0"/>
    <w:rsid w:val="00666ECE"/>
    <w:rsid w:val="006803B2"/>
    <w:rsid w:val="00681224"/>
    <w:rsid w:val="00682617"/>
    <w:rsid w:val="006835D1"/>
    <w:rsid w:val="00685A6F"/>
    <w:rsid w:val="006869AC"/>
    <w:rsid w:val="006938BC"/>
    <w:rsid w:val="006975C6"/>
    <w:rsid w:val="006A0402"/>
    <w:rsid w:val="006A46E4"/>
    <w:rsid w:val="006A5918"/>
    <w:rsid w:val="006A6B74"/>
    <w:rsid w:val="006B0C8C"/>
    <w:rsid w:val="006B1E42"/>
    <w:rsid w:val="006B2936"/>
    <w:rsid w:val="006B3A8F"/>
    <w:rsid w:val="006B6A1F"/>
    <w:rsid w:val="006C6FEE"/>
    <w:rsid w:val="006C71D2"/>
    <w:rsid w:val="006D35A9"/>
    <w:rsid w:val="006D69E0"/>
    <w:rsid w:val="006D7EE3"/>
    <w:rsid w:val="006E4C8D"/>
    <w:rsid w:val="006F1DA5"/>
    <w:rsid w:val="006F35D1"/>
    <w:rsid w:val="006F3622"/>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9AF"/>
    <w:rsid w:val="007F3AC2"/>
    <w:rsid w:val="007F6DC3"/>
    <w:rsid w:val="00800C73"/>
    <w:rsid w:val="00800DFB"/>
    <w:rsid w:val="00802400"/>
    <w:rsid w:val="00806405"/>
    <w:rsid w:val="00807147"/>
    <w:rsid w:val="00811F96"/>
    <w:rsid w:val="00813BAA"/>
    <w:rsid w:val="00815FD3"/>
    <w:rsid w:val="00815FEA"/>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211A"/>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E7DBA"/>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320F"/>
    <w:rsid w:val="009A5877"/>
    <w:rsid w:val="009B1113"/>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B39"/>
    <w:rsid w:val="00A43F33"/>
    <w:rsid w:val="00A44A94"/>
    <w:rsid w:val="00A46D09"/>
    <w:rsid w:val="00A5113A"/>
    <w:rsid w:val="00A52459"/>
    <w:rsid w:val="00A57D0F"/>
    <w:rsid w:val="00A63288"/>
    <w:rsid w:val="00A650BE"/>
    <w:rsid w:val="00A70364"/>
    <w:rsid w:val="00A70510"/>
    <w:rsid w:val="00A76FC9"/>
    <w:rsid w:val="00A818F1"/>
    <w:rsid w:val="00A85D6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C1524"/>
    <w:rsid w:val="00AC3B0D"/>
    <w:rsid w:val="00AC3C92"/>
    <w:rsid w:val="00AC40CE"/>
    <w:rsid w:val="00AC4A6B"/>
    <w:rsid w:val="00AC4DCF"/>
    <w:rsid w:val="00AC5C9C"/>
    <w:rsid w:val="00AC7522"/>
    <w:rsid w:val="00AC7A2A"/>
    <w:rsid w:val="00AD2014"/>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3301"/>
    <w:rsid w:val="00B25F47"/>
    <w:rsid w:val="00B3210F"/>
    <w:rsid w:val="00B3386B"/>
    <w:rsid w:val="00B41632"/>
    <w:rsid w:val="00B43521"/>
    <w:rsid w:val="00B47206"/>
    <w:rsid w:val="00B51474"/>
    <w:rsid w:val="00B54355"/>
    <w:rsid w:val="00B550D5"/>
    <w:rsid w:val="00B55CA4"/>
    <w:rsid w:val="00B63BEB"/>
    <w:rsid w:val="00B65016"/>
    <w:rsid w:val="00B67A50"/>
    <w:rsid w:val="00B701F9"/>
    <w:rsid w:val="00B757D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60B"/>
    <w:rsid w:val="00BB28D2"/>
    <w:rsid w:val="00BB515A"/>
    <w:rsid w:val="00BB58B1"/>
    <w:rsid w:val="00BC13E7"/>
    <w:rsid w:val="00BC13F8"/>
    <w:rsid w:val="00BC2D61"/>
    <w:rsid w:val="00BC5D9C"/>
    <w:rsid w:val="00BC7674"/>
    <w:rsid w:val="00BD0909"/>
    <w:rsid w:val="00BD217E"/>
    <w:rsid w:val="00BE1B6D"/>
    <w:rsid w:val="00BE2F2C"/>
    <w:rsid w:val="00BE3FF7"/>
    <w:rsid w:val="00BF0606"/>
    <w:rsid w:val="00BF39FD"/>
    <w:rsid w:val="00BF688C"/>
    <w:rsid w:val="00C01B4C"/>
    <w:rsid w:val="00C02679"/>
    <w:rsid w:val="00C02EF0"/>
    <w:rsid w:val="00C05FAA"/>
    <w:rsid w:val="00C07252"/>
    <w:rsid w:val="00C075FA"/>
    <w:rsid w:val="00C11835"/>
    <w:rsid w:val="00C125C6"/>
    <w:rsid w:val="00C14855"/>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2479"/>
    <w:rsid w:val="00C73872"/>
    <w:rsid w:val="00C7712F"/>
    <w:rsid w:val="00C77DB8"/>
    <w:rsid w:val="00C824B1"/>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58F9"/>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2CB0"/>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9A3"/>
    <w:rsid w:val="00E41BC7"/>
    <w:rsid w:val="00E43EA0"/>
    <w:rsid w:val="00E45E43"/>
    <w:rsid w:val="00E4733D"/>
    <w:rsid w:val="00E47AD5"/>
    <w:rsid w:val="00E511D0"/>
    <w:rsid w:val="00E544CC"/>
    <w:rsid w:val="00E55B9D"/>
    <w:rsid w:val="00E55CA8"/>
    <w:rsid w:val="00E64203"/>
    <w:rsid w:val="00E64761"/>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0C1"/>
    <w:rsid w:val="00EC4611"/>
    <w:rsid w:val="00EC582A"/>
    <w:rsid w:val="00EC67AF"/>
    <w:rsid w:val="00EC7908"/>
    <w:rsid w:val="00ED1574"/>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103D"/>
    <w:rsid w:val="00F23603"/>
    <w:rsid w:val="00F25025"/>
    <w:rsid w:val="00F31269"/>
    <w:rsid w:val="00F33FB5"/>
    <w:rsid w:val="00F40A01"/>
    <w:rsid w:val="00F40B09"/>
    <w:rsid w:val="00F4124E"/>
    <w:rsid w:val="00F414AA"/>
    <w:rsid w:val="00F4435A"/>
    <w:rsid w:val="00F4474C"/>
    <w:rsid w:val="00F44D59"/>
    <w:rsid w:val="00F4637F"/>
    <w:rsid w:val="00F46B1F"/>
    <w:rsid w:val="00F522E9"/>
    <w:rsid w:val="00F526E1"/>
    <w:rsid w:val="00F53BB5"/>
    <w:rsid w:val="00F61061"/>
    <w:rsid w:val="00F61AB8"/>
    <w:rsid w:val="00F637F6"/>
    <w:rsid w:val="00F65AAF"/>
    <w:rsid w:val="00F7115C"/>
    <w:rsid w:val="00F73349"/>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paragraph" w:customStyle="1" w:styleId="Body">
    <w:name w:val="Body"/>
    <w:rsid w:val="0005031F"/>
    <w:pPr>
      <w:spacing w:after="0" w:line="240" w:lineRule="auto"/>
    </w:pPr>
    <w:rPr>
      <w:rFonts w:ascii="Helvetica" w:eastAsia="Arial Unicode MS" w:hAnsi="Arial Unicode MS" w:cs="Arial Unicode MS"/>
      <w:color w:val="00000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5A1D-E4DA-47A2-91D0-5E3363C8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32</Pages>
  <Words>8630</Words>
  <Characters>49197</Characters>
  <Application>Microsoft Office Word</Application>
  <DocSecurity>0</DocSecurity>
  <Lines>409</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27</cp:revision>
  <cp:lastPrinted>2018-09-19T13:41:00Z</cp:lastPrinted>
  <dcterms:created xsi:type="dcterms:W3CDTF">2020-07-14T08:29:00Z</dcterms:created>
  <dcterms:modified xsi:type="dcterms:W3CDTF">2021-05-28T12:47:00Z</dcterms:modified>
</cp:coreProperties>
</file>